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5CE9C5" w14:textId="419EFB5F" w:rsidR="008D7970" w:rsidRPr="0015782E" w:rsidRDefault="0015782E">
      <w:pPr>
        <w:spacing w:before="73"/>
        <w:ind w:left="3131" w:right="3141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15782E">
        <w:rPr>
          <w:rFonts w:asciiTheme="minorHAnsi" w:hAnsiTheme="minorHAnsi" w:cstheme="minorHAnsi"/>
          <w:sz w:val="22"/>
          <w:szCs w:val="22"/>
        </w:rPr>
        <w:t>Joe Lin</w:t>
      </w:r>
      <w:r w:rsidRPr="0015782E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b/>
          <w:spacing w:val="3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b/>
          <w:spacing w:val="-1"/>
          <w:sz w:val="22"/>
          <w:szCs w:val="22"/>
        </w:rPr>
        <w:t>oft</w:t>
      </w:r>
      <w:r w:rsidRPr="0015782E">
        <w:rPr>
          <w:rFonts w:asciiTheme="minorHAnsi" w:eastAsia="Arial" w:hAnsiTheme="minorHAnsi" w:cstheme="minorHAnsi"/>
          <w:b/>
          <w:spacing w:val="6"/>
          <w:sz w:val="22"/>
          <w:szCs w:val="22"/>
        </w:rPr>
        <w:t>w</w:t>
      </w:r>
      <w:r w:rsidRPr="0015782E">
        <w:rPr>
          <w:rFonts w:asciiTheme="minorHAnsi" w:eastAsia="Arial" w:hAnsiTheme="minorHAnsi" w:cstheme="minorHAnsi"/>
          <w:b/>
          <w:sz w:val="22"/>
          <w:szCs w:val="22"/>
        </w:rPr>
        <w:t>ar</w:t>
      </w:r>
      <w:r w:rsidRPr="0015782E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b/>
          <w:spacing w:val="-1"/>
          <w:sz w:val="22"/>
          <w:szCs w:val="22"/>
        </w:rPr>
        <w:t>-</w:t>
      </w:r>
      <w:r w:rsidRPr="0015782E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15782E">
        <w:rPr>
          <w:rFonts w:asciiTheme="minorHAnsi" w:eastAsia="Arial" w:hAnsiTheme="minorHAnsi" w:cstheme="minorHAnsi"/>
          <w:b/>
          <w:sz w:val="22"/>
          <w:szCs w:val="22"/>
        </w:rPr>
        <w:t>ir</w:t>
      </w:r>
      <w:r w:rsidRPr="0015782E">
        <w:rPr>
          <w:rFonts w:asciiTheme="minorHAnsi" w:eastAsia="Arial" w:hAnsiTheme="minorHAnsi" w:cstheme="minorHAnsi"/>
          <w:b/>
          <w:spacing w:val="-1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15782E">
        <w:rPr>
          <w:rFonts w:asciiTheme="minorHAnsi" w:eastAsia="Arial" w:hAnsiTheme="minorHAnsi" w:cstheme="minorHAnsi"/>
          <w:b/>
          <w:sz w:val="22"/>
          <w:szCs w:val="22"/>
        </w:rPr>
        <w:t>are</w:t>
      </w:r>
      <w:r w:rsidRPr="0015782E">
        <w:rPr>
          <w:rFonts w:asciiTheme="minorHAnsi" w:eastAsia="Arial" w:hAnsiTheme="minorHAnsi" w:cstheme="minorHAnsi"/>
          <w:b/>
          <w:spacing w:val="22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b/>
          <w:w w:val="101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b/>
          <w:spacing w:val="-1"/>
          <w:w w:val="101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b/>
          <w:spacing w:val="1"/>
          <w:w w:val="101"/>
          <w:sz w:val="22"/>
          <w:szCs w:val="22"/>
        </w:rPr>
        <w:t>g</w:t>
      </w:r>
      <w:r w:rsidRPr="0015782E">
        <w:rPr>
          <w:rFonts w:asciiTheme="minorHAnsi" w:eastAsia="Arial" w:hAnsiTheme="minorHAnsi" w:cstheme="minorHAnsi"/>
          <w:b/>
          <w:w w:val="101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b/>
          <w:spacing w:val="-1"/>
          <w:w w:val="101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b/>
          <w:w w:val="101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b/>
          <w:spacing w:val="-3"/>
          <w:w w:val="101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b/>
          <w:w w:val="101"/>
          <w:sz w:val="22"/>
          <w:szCs w:val="22"/>
        </w:rPr>
        <w:t>r</w:t>
      </w:r>
    </w:p>
    <w:p w14:paraId="3E80E2D7" w14:textId="77777777" w:rsidR="008D7970" w:rsidRPr="0015782E" w:rsidRDefault="0015782E">
      <w:pPr>
        <w:spacing w:before="6"/>
        <w:ind w:left="4098" w:right="4106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15782E">
        <w:rPr>
          <w:rFonts w:asciiTheme="minorHAnsi" w:eastAsia="Arial" w:hAnsiTheme="minorHAnsi" w:cstheme="minorHAnsi"/>
          <w:b/>
          <w:spacing w:val="-2"/>
          <w:sz w:val="22"/>
          <w:szCs w:val="22"/>
        </w:rPr>
        <w:t>2</w:t>
      </w:r>
      <w:r w:rsidRPr="0015782E">
        <w:rPr>
          <w:rFonts w:asciiTheme="minorHAnsi" w:eastAsia="Arial" w:hAnsiTheme="minorHAnsi" w:cstheme="minorHAnsi"/>
          <w:b/>
          <w:sz w:val="22"/>
          <w:szCs w:val="22"/>
        </w:rPr>
        <w:t>4</w:t>
      </w:r>
      <w:r w:rsidRPr="0015782E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15782E">
        <w:rPr>
          <w:rFonts w:asciiTheme="minorHAnsi" w:eastAsia="Arial" w:hAnsiTheme="minorHAnsi" w:cstheme="minorHAnsi"/>
          <w:b/>
          <w:spacing w:val="-2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b/>
          <w:spacing w:val="1"/>
          <w:sz w:val="22"/>
          <w:szCs w:val="22"/>
        </w:rPr>
        <w:t>b</w:t>
      </w:r>
      <w:r w:rsidRPr="0015782E">
        <w:rPr>
          <w:rFonts w:asciiTheme="minorHAnsi" w:eastAsia="Arial" w:hAnsiTheme="minorHAnsi" w:cstheme="minorHAnsi"/>
          <w:b/>
          <w:spacing w:val="-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b/>
          <w:spacing w:val="-2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b/>
          <w:spacing w:val="19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Ro</w:t>
      </w:r>
      <w:r w:rsidRPr="0015782E">
        <w:rPr>
          <w:rFonts w:asciiTheme="minorHAnsi" w:eastAsia="Arial" w:hAnsiTheme="minorHAnsi" w:cstheme="minorHAnsi"/>
          <w:b/>
          <w:spacing w:val="-2"/>
          <w:w w:val="102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b/>
          <w:w w:val="102"/>
          <w:sz w:val="22"/>
          <w:szCs w:val="22"/>
        </w:rPr>
        <w:t>d</w:t>
      </w:r>
    </w:p>
    <w:p w14:paraId="718B1563" w14:textId="77777777" w:rsidR="008D7970" w:rsidRPr="0015782E" w:rsidRDefault="0015782E">
      <w:pPr>
        <w:spacing w:before="3"/>
        <w:ind w:left="3845" w:right="3851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15782E">
        <w:rPr>
          <w:rFonts w:asciiTheme="minorHAnsi" w:eastAsia="Arial" w:hAnsiTheme="minorHAnsi" w:cstheme="minorHAnsi"/>
          <w:b/>
          <w:spacing w:val="-1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15782E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15782E">
        <w:rPr>
          <w:rFonts w:asciiTheme="minorHAnsi" w:eastAsia="Arial" w:hAnsiTheme="minorHAnsi" w:cstheme="minorHAnsi"/>
          <w:b/>
          <w:spacing w:val="3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15782E">
        <w:rPr>
          <w:rFonts w:asciiTheme="minorHAnsi" w:eastAsia="Arial" w:hAnsiTheme="minorHAnsi" w:cstheme="minorHAnsi"/>
          <w:b/>
          <w:sz w:val="22"/>
          <w:szCs w:val="22"/>
        </w:rPr>
        <w:t>la</w:t>
      </w:r>
      <w:r w:rsidRPr="0015782E">
        <w:rPr>
          <w:rFonts w:asciiTheme="minorHAnsi" w:eastAsia="Arial" w:hAnsiTheme="minorHAnsi" w:cstheme="minorHAnsi"/>
          <w:b/>
          <w:spacing w:val="-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b/>
          <w:spacing w:val="-4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15782E">
        <w:rPr>
          <w:rFonts w:asciiTheme="minorHAnsi" w:eastAsia="Arial" w:hAnsiTheme="minorHAnsi" w:cstheme="minorHAnsi"/>
          <w:b/>
          <w:spacing w:val="16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b/>
          <w:sz w:val="22"/>
          <w:szCs w:val="22"/>
        </w:rPr>
        <w:t>J</w:t>
      </w:r>
      <w:r w:rsidRPr="0015782E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b/>
          <w:w w:val="102"/>
          <w:sz w:val="22"/>
          <w:szCs w:val="22"/>
        </w:rPr>
        <w:t>0</w:t>
      </w:r>
      <w:r w:rsidRPr="0015782E">
        <w:rPr>
          <w:rFonts w:asciiTheme="minorHAnsi" w:eastAsia="Arial" w:hAnsiTheme="minorHAnsi" w:cstheme="minorHAnsi"/>
          <w:b/>
          <w:spacing w:val="-2"/>
          <w:w w:val="102"/>
          <w:sz w:val="22"/>
          <w:szCs w:val="22"/>
        </w:rPr>
        <w:t>7</w:t>
      </w:r>
      <w:r w:rsidRPr="0015782E">
        <w:rPr>
          <w:rFonts w:asciiTheme="minorHAnsi" w:eastAsia="Arial" w:hAnsiTheme="minorHAnsi" w:cstheme="minorHAnsi"/>
          <w:b/>
          <w:w w:val="102"/>
          <w:sz w:val="22"/>
          <w:szCs w:val="22"/>
        </w:rPr>
        <w:t>9</w:t>
      </w:r>
      <w:r w:rsidRPr="0015782E">
        <w:rPr>
          <w:rFonts w:asciiTheme="minorHAnsi" w:eastAsia="Arial" w:hAnsiTheme="minorHAnsi" w:cstheme="minorHAnsi"/>
          <w:b/>
          <w:spacing w:val="-2"/>
          <w:w w:val="102"/>
          <w:sz w:val="22"/>
          <w:szCs w:val="22"/>
        </w:rPr>
        <w:t>5</w:t>
      </w:r>
      <w:r w:rsidRPr="0015782E">
        <w:rPr>
          <w:rFonts w:asciiTheme="minorHAnsi" w:eastAsia="Arial" w:hAnsiTheme="minorHAnsi" w:cstheme="minorHAnsi"/>
          <w:b/>
          <w:w w:val="102"/>
          <w:sz w:val="22"/>
          <w:szCs w:val="22"/>
        </w:rPr>
        <w:t>0</w:t>
      </w:r>
    </w:p>
    <w:p w14:paraId="7FC07B82" w14:textId="77777777" w:rsidR="008D7970" w:rsidRPr="0015782E" w:rsidRDefault="0015782E">
      <w:pPr>
        <w:spacing w:before="7"/>
        <w:ind w:left="4063" w:right="4070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z w:val="22"/>
          <w:szCs w:val="22"/>
        </w:rPr>
        <w:t>:</w:t>
      </w:r>
      <w:r w:rsidRPr="0015782E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(973)</w:t>
      </w:r>
      <w:r w:rsidRPr="0015782E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w w:val="102"/>
          <w:sz w:val="22"/>
          <w:szCs w:val="22"/>
        </w:rPr>
        <w:t>55</w:t>
      </w:r>
      <w:r w:rsidRPr="0015782E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5</w:t>
      </w:r>
      <w:r w:rsidRPr="0015782E">
        <w:rPr>
          <w:rFonts w:asciiTheme="minorHAnsi" w:eastAsia="Arial" w:hAnsiTheme="minorHAnsi" w:cstheme="minorHAnsi"/>
          <w:w w:val="102"/>
          <w:sz w:val="22"/>
          <w:szCs w:val="22"/>
        </w:rPr>
        <w:t>-5</w:t>
      </w:r>
      <w:r w:rsidRPr="0015782E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5</w:t>
      </w:r>
      <w:r w:rsidRPr="0015782E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5</w:t>
      </w:r>
      <w:r w:rsidRPr="0015782E">
        <w:rPr>
          <w:rFonts w:asciiTheme="minorHAnsi" w:eastAsia="Arial" w:hAnsiTheme="minorHAnsi" w:cstheme="minorHAnsi"/>
          <w:w w:val="102"/>
          <w:sz w:val="22"/>
          <w:szCs w:val="22"/>
        </w:rPr>
        <w:t>5</w:t>
      </w:r>
    </w:p>
    <w:p w14:paraId="164F36DF" w14:textId="77777777" w:rsidR="008D7970" w:rsidRPr="0015782E" w:rsidRDefault="0015782E">
      <w:pPr>
        <w:spacing w:before="7"/>
        <w:ind w:left="4037" w:right="404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15782E">
        <w:rPr>
          <w:rFonts w:asciiTheme="minorHAnsi" w:eastAsia="Arial" w:hAnsiTheme="minorHAnsi" w:cstheme="minorHAnsi"/>
          <w:sz w:val="22"/>
          <w:szCs w:val="22"/>
        </w:rPr>
        <w:t>ile:</w:t>
      </w:r>
      <w:r w:rsidRPr="0015782E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(97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3</w:t>
      </w:r>
      <w:r w:rsidRPr="0015782E">
        <w:rPr>
          <w:rFonts w:asciiTheme="minorHAnsi" w:eastAsia="Arial" w:hAnsiTheme="minorHAnsi" w:cstheme="minorHAnsi"/>
          <w:sz w:val="22"/>
          <w:szCs w:val="22"/>
        </w:rPr>
        <w:t>)</w:t>
      </w:r>
      <w:r w:rsidRPr="0015782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w w:val="102"/>
          <w:sz w:val="22"/>
          <w:szCs w:val="22"/>
        </w:rPr>
        <w:t>5</w:t>
      </w:r>
      <w:r w:rsidRPr="0015782E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5</w:t>
      </w:r>
      <w:r w:rsidRPr="0015782E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5</w:t>
      </w:r>
      <w:r w:rsidRPr="0015782E">
        <w:rPr>
          <w:rFonts w:asciiTheme="minorHAnsi" w:eastAsia="Arial" w:hAnsiTheme="minorHAnsi" w:cstheme="minorHAnsi"/>
          <w:w w:val="102"/>
          <w:sz w:val="22"/>
          <w:szCs w:val="22"/>
        </w:rPr>
        <w:t>-5555</w:t>
      </w:r>
    </w:p>
    <w:p w14:paraId="77F8BA3D" w14:textId="38B77852" w:rsidR="008D7970" w:rsidRPr="0015782E" w:rsidRDefault="0015782E">
      <w:pPr>
        <w:spacing w:before="2"/>
        <w:ind w:left="3530" w:right="3539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15782E">
        <w:rPr>
          <w:rFonts w:asciiTheme="minorHAnsi" w:eastAsia="Arial" w:hAnsiTheme="minorHAnsi" w:cstheme="minorHAnsi"/>
          <w:sz w:val="22"/>
          <w:szCs w:val="22"/>
        </w:rPr>
        <w:t>E-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15782E">
        <w:rPr>
          <w:rFonts w:asciiTheme="minorHAnsi" w:eastAsia="Arial" w:hAnsiTheme="minorHAnsi" w:cstheme="minorHAnsi"/>
          <w:sz w:val="22"/>
          <w:szCs w:val="22"/>
        </w:rPr>
        <w:t>:</w:t>
      </w:r>
      <w:r w:rsidRPr="0015782E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hyperlink r:id="rId5" w:history="1">
        <w:r w:rsidRPr="0015782E">
          <w:rPr>
            <w:rStyle w:val="Hyperlink"/>
            <w:rFonts w:asciiTheme="minorHAnsi" w:eastAsia="Arial" w:hAnsiTheme="minorHAnsi" w:cstheme="minorHAnsi"/>
            <w:color w:val="auto"/>
            <w:spacing w:val="-2"/>
            <w:w w:val="102"/>
            <w:sz w:val="22"/>
            <w:szCs w:val="22"/>
            <w:u w:val="none"/>
          </w:rPr>
          <w:t>joe@gmail.com</w:t>
        </w:r>
      </w:hyperlink>
    </w:p>
    <w:p w14:paraId="1C0D9CF7" w14:textId="77777777" w:rsidR="008D7970" w:rsidRPr="0015782E" w:rsidRDefault="008D7970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514B6B4C" w14:textId="77777777" w:rsidR="008D7970" w:rsidRPr="0015782E" w:rsidRDefault="0015782E">
      <w:pPr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15782E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b/>
          <w:spacing w:val="2"/>
          <w:sz w:val="22"/>
          <w:szCs w:val="22"/>
        </w:rPr>
        <w:t>D</w:t>
      </w:r>
      <w:r w:rsidRPr="0015782E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15782E">
        <w:rPr>
          <w:rFonts w:asciiTheme="minorHAnsi" w:eastAsia="Arial" w:hAnsiTheme="minorHAnsi" w:cstheme="minorHAnsi"/>
          <w:b/>
          <w:spacing w:val="6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b/>
          <w:sz w:val="22"/>
          <w:szCs w:val="22"/>
        </w:rPr>
        <w:t xml:space="preserve">ON       </w:t>
      </w:r>
      <w:r w:rsidRPr="0015782E">
        <w:rPr>
          <w:rFonts w:asciiTheme="minorHAnsi" w:eastAsia="Arial" w:hAnsiTheme="minorHAnsi" w:cstheme="minorHAnsi"/>
          <w:b/>
          <w:spacing w:val="27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15782E">
        <w:rPr>
          <w:rFonts w:asciiTheme="minorHAnsi" w:eastAsia="Arial" w:hAnsiTheme="minorHAnsi" w:cstheme="minorHAnsi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–</w:t>
      </w:r>
      <w:r w:rsidRPr="0015782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z w:val="22"/>
          <w:szCs w:val="22"/>
        </w:rPr>
        <w:t>al</w:t>
      </w:r>
      <w:r w:rsidRPr="0015782E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z w:val="22"/>
          <w:szCs w:val="22"/>
        </w:rPr>
        <w:t>eerin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15782E">
        <w:rPr>
          <w:rFonts w:asciiTheme="minorHAnsi" w:eastAsia="Arial" w:hAnsiTheme="minorHAnsi" w:cstheme="minorHAnsi"/>
          <w:sz w:val="22"/>
          <w:szCs w:val="22"/>
        </w:rPr>
        <w:t>,</w:t>
      </w:r>
      <w:r w:rsidRPr="0015782E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1</w:t>
      </w:r>
      <w:r w:rsidRPr="0015782E">
        <w:rPr>
          <w:rFonts w:asciiTheme="minorHAnsi" w:eastAsia="Arial" w:hAnsiTheme="minorHAnsi" w:cstheme="minorHAnsi"/>
          <w:sz w:val="22"/>
          <w:szCs w:val="22"/>
        </w:rPr>
        <w:t>991:</w:t>
      </w:r>
      <w:r w:rsidRPr="0015782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15782E">
        <w:rPr>
          <w:rFonts w:asciiTheme="minorHAnsi" w:eastAsia="Arial" w:hAnsiTheme="minorHAnsi" w:cstheme="minorHAnsi"/>
          <w:sz w:val="22"/>
          <w:szCs w:val="22"/>
        </w:rPr>
        <w:t>u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gers</w:t>
      </w:r>
      <w:r w:rsidRPr="0015782E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5782E">
        <w:rPr>
          <w:rFonts w:asciiTheme="minorHAnsi" w:eastAsia="Arial" w:hAnsiTheme="minorHAnsi" w:cstheme="minorHAnsi"/>
          <w:sz w:val="22"/>
          <w:szCs w:val="22"/>
        </w:rPr>
        <w:t>ni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15782E">
        <w:rPr>
          <w:rFonts w:asciiTheme="minorHAnsi" w:eastAsia="Arial" w:hAnsiTheme="minorHAnsi" w:cstheme="minorHAnsi"/>
          <w:sz w:val="22"/>
          <w:szCs w:val="22"/>
        </w:rPr>
        <w:t>,</w:t>
      </w:r>
      <w:r w:rsidRPr="0015782E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z w:val="22"/>
          <w:szCs w:val="22"/>
        </w:rPr>
        <w:t>ew</w:t>
      </w:r>
      <w:r w:rsidRPr="0015782E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Bru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ck</w:t>
      </w:r>
      <w:r w:rsidRPr="0015782E">
        <w:rPr>
          <w:rFonts w:asciiTheme="minorHAnsi" w:eastAsia="Arial" w:hAnsiTheme="minorHAnsi" w:cstheme="minorHAnsi"/>
          <w:sz w:val="22"/>
          <w:szCs w:val="22"/>
        </w:rPr>
        <w:t>,</w:t>
      </w:r>
      <w:r w:rsidRPr="0015782E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1"/>
          <w:w w:val="102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w w:val="102"/>
          <w:sz w:val="22"/>
          <w:szCs w:val="22"/>
        </w:rPr>
        <w:t>J</w:t>
      </w:r>
    </w:p>
    <w:p w14:paraId="55602BF5" w14:textId="77777777" w:rsidR="008D7970" w:rsidRPr="0015782E" w:rsidRDefault="008D7970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65833EAD" w14:textId="77777777" w:rsidR="008D7970" w:rsidRPr="0015782E" w:rsidRDefault="0015782E">
      <w:pPr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15782E">
        <w:rPr>
          <w:rFonts w:asciiTheme="minorHAnsi" w:eastAsia="Arial" w:hAnsiTheme="minorHAnsi" w:cstheme="minorHAnsi"/>
          <w:b/>
          <w:spacing w:val="-2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b/>
          <w:spacing w:val="2"/>
          <w:sz w:val="22"/>
          <w:szCs w:val="22"/>
        </w:rPr>
        <w:t>UM</w:t>
      </w:r>
      <w:r w:rsidRPr="0015782E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b/>
          <w:spacing w:val="4"/>
          <w:sz w:val="22"/>
          <w:szCs w:val="22"/>
        </w:rPr>
        <w:t>R</w:t>
      </w:r>
      <w:r w:rsidRPr="0015782E">
        <w:rPr>
          <w:rFonts w:asciiTheme="minorHAnsi" w:eastAsia="Arial" w:hAnsiTheme="minorHAnsi" w:cstheme="minorHAnsi"/>
          <w:b/>
          <w:sz w:val="22"/>
          <w:szCs w:val="22"/>
        </w:rPr>
        <w:t xml:space="preserve">Y          </w:t>
      </w:r>
      <w:r w:rsidRPr="0015782E">
        <w:rPr>
          <w:rFonts w:asciiTheme="minorHAnsi" w:eastAsia="Arial" w:hAnsiTheme="minorHAnsi" w:cstheme="minorHAnsi"/>
          <w:b/>
          <w:spacing w:val="13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z w:val="22"/>
          <w:szCs w:val="22"/>
        </w:rPr>
        <w:t>ip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z w:val="22"/>
          <w:szCs w:val="22"/>
        </w:rPr>
        <w:t>l</w:t>
      </w:r>
      <w:r w:rsidRPr="0015782E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ft</w:t>
      </w:r>
      <w:r w:rsidRPr="0015782E">
        <w:rPr>
          <w:rFonts w:asciiTheme="minorHAnsi" w:eastAsia="Arial" w:hAnsiTheme="minorHAnsi" w:cstheme="minorHAnsi"/>
          <w:sz w:val="22"/>
          <w:szCs w:val="22"/>
        </w:rPr>
        <w:t>w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z w:val="22"/>
          <w:szCs w:val="22"/>
        </w:rPr>
        <w:t>ng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z w:val="22"/>
          <w:szCs w:val="22"/>
        </w:rPr>
        <w:t>eer</w:t>
      </w:r>
      <w:r w:rsidRPr="0015782E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h</w:t>
      </w:r>
      <w:r w:rsidRPr="0015782E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z w:val="22"/>
          <w:szCs w:val="22"/>
        </w:rPr>
        <w:t>r</w:t>
      </w:r>
      <w:r w:rsidRPr="0015782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15</w:t>
      </w:r>
      <w:r w:rsidRPr="0015782E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z w:val="22"/>
          <w:szCs w:val="22"/>
        </w:rPr>
        <w:t>ars</w:t>
      </w:r>
      <w:r w:rsidRPr="0015782E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z w:val="22"/>
          <w:szCs w:val="22"/>
        </w:rPr>
        <w:t>ndu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ry</w:t>
      </w:r>
      <w:r w:rsidRPr="0015782E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15782E">
        <w:rPr>
          <w:rFonts w:asciiTheme="minorHAnsi" w:eastAsia="Arial" w:hAnsiTheme="minorHAnsi" w:cstheme="minorHAnsi"/>
          <w:sz w:val="22"/>
          <w:szCs w:val="22"/>
        </w:rPr>
        <w:t>per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z w:val="22"/>
          <w:szCs w:val="22"/>
        </w:rPr>
        <w:t>en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ce</w:t>
      </w:r>
      <w:r w:rsidRPr="0015782E">
        <w:rPr>
          <w:rFonts w:asciiTheme="minorHAnsi" w:eastAsia="Arial" w:hAnsiTheme="minorHAnsi" w:cstheme="minorHAnsi"/>
          <w:sz w:val="22"/>
          <w:szCs w:val="22"/>
        </w:rPr>
        <w:t>,</w:t>
      </w:r>
      <w:r w:rsidRPr="0015782E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w w:val="102"/>
          <w:sz w:val="22"/>
          <w:szCs w:val="22"/>
        </w:rPr>
        <w:t>in</w:t>
      </w:r>
      <w:r w:rsidRPr="0015782E">
        <w:rPr>
          <w:rFonts w:asciiTheme="minorHAnsi" w:eastAsia="Arial" w:hAnsiTheme="minorHAnsi" w:cstheme="minorHAnsi"/>
          <w:spacing w:val="-1"/>
          <w:w w:val="102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w w:val="102"/>
          <w:sz w:val="22"/>
          <w:szCs w:val="22"/>
        </w:rPr>
        <w:t>ludin</w:t>
      </w:r>
      <w:r w:rsidRPr="0015782E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g</w:t>
      </w:r>
      <w:r w:rsidRPr="0015782E">
        <w:rPr>
          <w:rFonts w:asciiTheme="minorHAnsi" w:eastAsia="Arial" w:hAnsiTheme="minorHAnsi" w:cstheme="minorHAnsi"/>
          <w:w w:val="102"/>
          <w:sz w:val="22"/>
          <w:szCs w:val="22"/>
        </w:rPr>
        <w:t>:</w:t>
      </w:r>
    </w:p>
    <w:p w14:paraId="77086988" w14:textId="77777777" w:rsidR="008D7970" w:rsidRPr="0015782E" w:rsidRDefault="008D7970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18C57BD2" w14:textId="77777777" w:rsidR="008D7970" w:rsidRPr="0015782E" w:rsidRDefault="0015782E">
      <w:pPr>
        <w:ind w:left="2190"/>
        <w:rPr>
          <w:rFonts w:asciiTheme="minorHAnsi" w:eastAsia="Arial" w:hAnsiTheme="minorHAnsi" w:cstheme="minorHAnsi"/>
          <w:sz w:val="22"/>
          <w:szCs w:val="22"/>
        </w:rPr>
      </w:pPr>
      <w:r w:rsidRPr="0015782E">
        <w:rPr>
          <w:rFonts w:asciiTheme="minorHAnsi" w:hAnsiTheme="minorHAnsi" w:cstheme="minorHAnsi"/>
          <w:sz w:val="22"/>
          <w:szCs w:val="22"/>
        </w:rPr>
        <w:t xml:space="preserve">   </w:t>
      </w:r>
      <w:r w:rsidRPr="0015782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b/>
          <w:i/>
          <w:sz w:val="22"/>
          <w:szCs w:val="22"/>
        </w:rPr>
        <w:t>xt</w:t>
      </w:r>
      <w:r w:rsidRPr="0015782E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b/>
          <w:i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b/>
          <w:i/>
          <w:sz w:val="22"/>
          <w:szCs w:val="22"/>
        </w:rPr>
        <w:t>ve</w:t>
      </w:r>
      <w:r w:rsidRPr="0015782E">
        <w:rPr>
          <w:rFonts w:asciiTheme="minorHAnsi" w:eastAsia="Arial" w:hAnsiTheme="minorHAnsi" w:cstheme="minorHAnsi"/>
          <w:b/>
          <w:i/>
          <w:spacing w:val="22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p</w:t>
      </w:r>
      <w:r w:rsidRPr="0015782E">
        <w:rPr>
          <w:rFonts w:asciiTheme="minorHAnsi" w:eastAsia="Arial" w:hAnsiTheme="minorHAnsi" w:cstheme="minorHAnsi"/>
          <w:b/>
          <w:i/>
          <w:spacing w:val="6"/>
          <w:sz w:val="22"/>
          <w:szCs w:val="22"/>
        </w:rPr>
        <w:t>r</w:t>
      </w:r>
      <w:r w:rsidRPr="0015782E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d</w:t>
      </w:r>
      <w:r w:rsidRPr="0015782E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u</w:t>
      </w:r>
      <w:r w:rsidRPr="0015782E">
        <w:rPr>
          <w:rFonts w:asciiTheme="minorHAnsi" w:eastAsia="Arial" w:hAnsiTheme="minorHAnsi" w:cstheme="minorHAnsi"/>
          <w:b/>
          <w:i/>
          <w:sz w:val="22"/>
          <w:szCs w:val="22"/>
        </w:rPr>
        <w:t>ct</w:t>
      </w:r>
      <w:r w:rsidRPr="0015782E">
        <w:rPr>
          <w:rFonts w:asciiTheme="minorHAnsi" w:eastAsia="Arial" w:hAnsiTheme="minorHAnsi" w:cstheme="minorHAnsi"/>
          <w:b/>
          <w:i/>
          <w:spacing w:val="19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d</w:t>
      </w:r>
      <w:r w:rsidRPr="0015782E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v</w:t>
      </w:r>
      <w:r w:rsidRPr="0015782E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lo</w:t>
      </w:r>
      <w:r w:rsidRPr="0015782E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p</w:t>
      </w:r>
      <w:r w:rsidRPr="0015782E">
        <w:rPr>
          <w:rFonts w:asciiTheme="minorHAnsi" w:eastAsia="Arial" w:hAnsiTheme="minorHAnsi" w:cstheme="minorHAnsi"/>
          <w:b/>
          <w:i/>
          <w:sz w:val="22"/>
          <w:szCs w:val="22"/>
        </w:rPr>
        <w:t>me</w:t>
      </w:r>
      <w:r w:rsidRPr="0015782E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b/>
          <w:i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b/>
          <w:i/>
          <w:spacing w:val="28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b/>
          <w:i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b/>
          <w:i/>
          <w:spacing w:val="7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f</w:t>
      </w:r>
      <w:r w:rsidRPr="0015782E">
        <w:rPr>
          <w:rFonts w:asciiTheme="minorHAnsi" w:eastAsia="Arial" w:hAnsiTheme="minorHAnsi" w:cstheme="minorHAnsi"/>
          <w:b/>
          <w:i/>
          <w:spacing w:val="4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r</w:t>
      </w:r>
      <w:r w:rsidRPr="0015782E">
        <w:rPr>
          <w:rFonts w:asciiTheme="minorHAnsi" w:eastAsia="Arial" w:hAnsiTheme="minorHAnsi" w:cstheme="minorHAnsi"/>
          <w:b/>
          <w:i/>
          <w:sz w:val="22"/>
          <w:szCs w:val="22"/>
        </w:rPr>
        <w:t>mw</w:t>
      </w:r>
      <w:r w:rsidRPr="0015782E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r</w:t>
      </w:r>
      <w:r w:rsidRPr="0015782E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b/>
          <w:i/>
          <w:spacing w:val="19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b/>
          <w:i/>
          <w:sz w:val="22"/>
          <w:szCs w:val="22"/>
        </w:rPr>
        <w:t>sy</w:t>
      </w:r>
      <w:r w:rsidRPr="0015782E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b/>
          <w:i/>
          <w:sz w:val="22"/>
          <w:szCs w:val="22"/>
        </w:rPr>
        <w:t>ms</w:t>
      </w:r>
      <w:r w:rsidRPr="0015782E">
        <w:rPr>
          <w:rFonts w:asciiTheme="minorHAnsi" w:eastAsia="Arial" w:hAnsiTheme="minorHAnsi" w:cstheme="minorHAnsi"/>
          <w:b/>
          <w:i/>
          <w:spacing w:val="20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b/>
          <w:i/>
          <w:spacing w:val="-2"/>
          <w:w w:val="102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b/>
          <w:i/>
          <w:spacing w:val="1"/>
          <w:w w:val="102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b/>
          <w:i/>
          <w:spacing w:val="-1"/>
          <w:w w:val="102"/>
          <w:sz w:val="22"/>
          <w:szCs w:val="22"/>
        </w:rPr>
        <w:t>g</w:t>
      </w:r>
      <w:r w:rsidRPr="0015782E">
        <w:rPr>
          <w:rFonts w:asciiTheme="minorHAnsi" w:eastAsia="Arial" w:hAnsiTheme="minorHAnsi" w:cstheme="minorHAnsi"/>
          <w:b/>
          <w:i/>
          <w:spacing w:val="1"/>
          <w:w w:val="10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b/>
          <w:i/>
          <w:spacing w:val="-1"/>
          <w:w w:val="102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b/>
          <w:i/>
          <w:w w:val="102"/>
          <w:sz w:val="22"/>
          <w:szCs w:val="22"/>
        </w:rPr>
        <w:t>ee</w:t>
      </w:r>
      <w:r w:rsidRPr="0015782E">
        <w:rPr>
          <w:rFonts w:asciiTheme="minorHAnsi" w:eastAsia="Arial" w:hAnsiTheme="minorHAnsi" w:cstheme="minorHAnsi"/>
          <w:b/>
          <w:i/>
          <w:spacing w:val="1"/>
          <w:w w:val="102"/>
          <w:sz w:val="22"/>
          <w:szCs w:val="22"/>
        </w:rPr>
        <w:t>r</w:t>
      </w:r>
      <w:r w:rsidRPr="0015782E">
        <w:rPr>
          <w:rFonts w:asciiTheme="minorHAnsi" w:eastAsia="Arial" w:hAnsiTheme="minorHAnsi" w:cstheme="minorHAnsi"/>
          <w:b/>
          <w:i/>
          <w:spacing w:val="4"/>
          <w:w w:val="10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b/>
          <w:i/>
          <w:spacing w:val="-3"/>
          <w:w w:val="102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b/>
          <w:i/>
          <w:spacing w:val="2"/>
          <w:w w:val="102"/>
          <w:sz w:val="22"/>
          <w:szCs w:val="22"/>
        </w:rPr>
        <w:t>g</w:t>
      </w:r>
      <w:r w:rsidRPr="0015782E">
        <w:rPr>
          <w:rFonts w:asciiTheme="minorHAnsi" w:eastAsia="Arial" w:hAnsiTheme="minorHAnsi" w:cstheme="minorHAnsi"/>
          <w:w w:val="102"/>
          <w:sz w:val="22"/>
          <w:szCs w:val="22"/>
        </w:rPr>
        <w:t>.</w:t>
      </w:r>
    </w:p>
    <w:p w14:paraId="6B2BF30A" w14:textId="77777777" w:rsidR="008D7970" w:rsidRPr="0015782E" w:rsidRDefault="008D7970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1017B8FA" w14:textId="77777777" w:rsidR="008D7970" w:rsidRPr="0015782E" w:rsidRDefault="0015782E">
      <w:pPr>
        <w:ind w:left="2190"/>
        <w:rPr>
          <w:rFonts w:asciiTheme="minorHAnsi" w:eastAsia="Arial" w:hAnsiTheme="minorHAnsi" w:cstheme="minorHAnsi"/>
          <w:sz w:val="22"/>
          <w:szCs w:val="22"/>
        </w:rPr>
      </w:pPr>
      <w:r w:rsidRPr="0015782E">
        <w:rPr>
          <w:rFonts w:asciiTheme="minorHAnsi" w:hAnsiTheme="minorHAnsi" w:cstheme="minorHAnsi"/>
          <w:sz w:val="22"/>
          <w:szCs w:val="22"/>
        </w:rPr>
        <w:t xml:space="preserve">   </w:t>
      </w:r>
      <w:r w:rsidRPr="0015782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z w:val="22"/>
          <w:szCs w:val="22"/>
        </w:rPr>
        <w:t>gn</w:t>
      </w:r>
      <w:r w:rsidRPr="0015782E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of</w:t>
      </w:r>
      <w:r w:rsidRPr="0015782E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b/>
          <w:i/>
          <w:sz w:val="22"/>
          <w:szCs w:val="22"/>
        </w:rPr>
        <w:t>em</w:t>
      </w:r>
      <w:r w:rsidRPr="0015782E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b</w:t>
      </w:r>
      <w:r w:rsidRPr="0015782E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d</w:t>
      </w:r>
      <w:r w:rsidRPr="0015782E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d</w:t>
      </w:r>
      <w:r w:rsidRPr="0015782E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b/>
          <w:i/>
          <w:sz w:val="22"/>
          <w:szCs w:val="22"/>
        </w:rPr>
        <w:t>d</w:t>
      </w:r>
      <w:r w:rsidRPr="0015782E">
        <w:rPr>
          <w:rFonts w:asciiTheme="minorHAnsi" w:eastAsia="Arial" w:hAnsiTheme="minorHAnsi" w:cstheme="minorHAnsi"/>
          <w:b/>
          <w:i/>
          <w:spacing w:val="21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b/>
          <w:i/>
          <w:sz w:val="22"/>
          <w:szCs w:val="22"/>
        </w:rPr>
        <w:t>sy</w:t>
      </w:r>
      <w:r w:rsidRPr="0015782E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b/>
          <w:i/>
          <w:spacing w:val="5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b/>
          <w:i/>
          <w:sz w:val="22"/>
          <w:szCs w:val="22"/>
        </w:rPr>
        <w:t>ms</w:t>
      </w:r>
      <w:r w:rsidRPr="0015782E">
        <w:rPr>
          <w:rFonts w:asciiTheme="minorHAnsi" w:eastAsia="Arial" w:hAnsiTheme="minorHAnsi" w:cstheme="minorHAnsi"/>
          <w:b/>
          <w:i/>
          <w:spacing w:val="20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b/>
          <w:i/>
          <w:sz w:val="22"/>
          <w:szCs w:val="22"/>
        </w:rPr>
        <w:t>f</w:t>
      </w:r>
      <w:r w:rsidRPr="0015782E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b/>
          <w:i/>
          <w:sz w:val="22"/>
          <w:szCs w:val="22"/>
        </w:rPr>
        <w:t>r</w:t>
      </w:r>
      <w:r w:rsidRPr="0015782E">
        <w:rPr>
          <w:rFonts w:asciiTheme="minorHAnsi" w:eastAsia="Arial" w:hAnsiTheme="minorHAnsi" w:cstheme="minorHAnsi"/>
          <w:b/>
          <w:i/>
          <w:spacing w:val="11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b/>
          <w:i/>
          <w:sz w:val="22"/>
          <w:szCs w:val="22"/>
        </w:rPr>
        <w:t>me</w:t>
      </w:r>
      <w:r w:rsidRPr="0015782E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d</w:t>
      </w:r>
      <w:r w:rsidRPr="0015782E">
        <w:rPr>
          <w:rFonts w:asciiTheme="minorHAnsi" w:eastAsia="Arial" w:hAnsiTheme="minorHAnsi" w:cstheme="minorHAnsi"/>
          <w:b/>
          <w:i/>
          <w:spacing w:val="4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b/>
          <w:i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b/>
          <w:i/>
          <w:sz w:val="22"/>
          <w:szCs w:val="22"/>
        </w:rPr>
        <w:t>l</w:t>
      </w:r>
      <w:r w:rsidRPr="0015782E">
        <w:rPr>
          <w:rFonts w:asciiTheme="minorHAnsi" w:eastAsia="Arial" w:hAnsiTheme="minorHAnsi" w:cstheme="minorHAnsi"/>
          <w:b/>
          <w:i/>
          <w:spacing w:val="20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q</w:t>
      </w:r>
      <w:r w:rsidRPr="0015782E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u</w:t>
      </w:r>
      <w:r w:rsidRPr="0015782E">
        <w:rPr>
          <w:rFonts w:asciiTheme="minorHAnsi" w:eastAsia="Arial" w:hAnsiTheme="minorHAnsi" w:cstheme="minorHAnsi"/>
          <w:b/>
          <w:i/>
          <w:spacing w:val="4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p</w:t>
      </w:r>
      <w:r w:rsidRPr="0015782E">
        <w:rPr>
          <w:rFonts w:asciiTheme="minorHAnsi" w:eastAsia="Arial" w:hAnsiTheme="minorHAnsi" w:cstheme="minorHAnsi"/>
          <w:b/>
          <w:i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en</w:t>
      </w:r>
      <w:r w:rsidRPr="0015782E">
        <w:rPr>
          <w:rFonts w:asciiTheme="minorHAnsi" w:eastAsia="Arial" w:hAnsiTheme="minorHAnsi" w:cstheme="minorHAnsi"/>
          <w:b/>
          <w:i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b/>
          <w:i/>
          <w:spacing w:val="22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u</w:t>
      </w:r>
      <w:r w:rsidRPr="0015782E">
        <w:rPr>
          <w:rFonts w:asciiTheme="minorHAnsi" w:eastAsia="Arial" w:hAnsiTheme="minorHAnsi" w:cstheme="minorHAnsi"/>
          <w:b/>
          <w:i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in</w:t>
      </w:r>
      <w:r w:rsidRPr="0015782E">
        <w:rPr>
          <w:rFonts w:asciiTheme="minorHAnsi" w:eastAsia="Arial" w:hAnsiTheme="minorHAnsi" w:cstheme="minorHAnsi"/>
          <w:b/>
          <w:i/>
          <w:sz w:val="22"/>
          <w:szCs w:val="22"/>
        </w:rPr>
        <w:t>g</w:t>
      </w:r>
      <w:r w:rsidRPr="0015782E">
        <w:rPr>
          <w:rFonts w:asciiTheme="minorHAnsi" w:eastAsia="Arial" w:hAnsiTheme="minorHAnsi" w:cstheme="minorHAnsi"/>
          <w:b/>
          <w:i/>
          <w:spacing w:val="12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b/>
          <w:i/>
          <w:spacing w:val="-1"/>
          <w:w w:val="102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b/>
          <w:i/>
          <w:spacing w:val="2"/>
          <w:w w:val="102"/>
          <w:sz w:val="22"/>
          <w:szCs w:val="22"/>
        </w:rPr>
        <w:t>+</w:t>
      </w:r>
      <w:r w:rsidRPr="0015782E">
        <w:rPr>
          <w:rFonts w:asciiTheme="minorHAnsi" w:eastAsia="Arial" w:hAnsiTheme="minorHAnsi" w:cstheme="minorHAnsi"/>
          <w:b/>
          <w:i/>
          <w:spacing w:val="-3"/>
          <w:w w:val="102"/>
          <w:sz w:val="22"/>
          <w:szCs w:val="22"/>
        </w:rPr>
        <w:t>+</w:t>
      </w:r>
      <w:r w:rsidRPr="0015782E">
        <w:rPr>
          <w:rFonts w:asciiTheme="minorHAnsi" w:eastAsia="Arial" w:hAnsiTheme="minorHAnsi" w:cstheme="minorHAnsi"/>
          <w:b/>
          <w:i/>
          <w:w w:val="102"/>
          <w:sz w:val="22"/>
          <w:szCs w:val="22"/>
        </w:rPr>
        <w:t>.</w:t>
      </w:r>
    </w:p>
    <w:p w14:paraId="7920097C" w14:textId="77777777" w:rsidR="008D7970" w:rsidRPr="0015782E" w:rsidRDefault="008D7970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5D18E2DD" w14:textId="77777777" w:rsidR="008D7970" w:rsidRPr="0015782E" w:rsidRDefault="0015782E">
      <w:pPr>
        <w:spacing w:line="245" w:lineRule="auto"/>
        <w:ind w:left="2470" w:right="107" w:hanging="281"/>
        <w:rPr>
          <w:rFonts w:asciiTheme="minorHAnsi" w:eastAsia="Arial" w:hAnsiTheme="minorHAnsi" w:cstheme="minorHAnsi"/>
          <w:sz w:val="22"/>
          <w:szCs w:val="22"/>
        </w:rPr>
      </w:pPr>
      <w:r w:rsidRPr="0015782E">
        <w:rPr>
          <w:rFonts w:asciiTheme="minorHAnsi" w:hAnsiTheme="minorHAnsi" w:cstheme="minorHAnsi"/>
          <w:sz w:val="22"/>
          <w:szCs w:val="22"/>
        </w:rPr>
        <w:t xml:space="preserve">   </w:t>
      </w:r>
      <w:r w:rsidRPr="0015782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st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15782E">
        <w:rPr>
          <w:rFonts w:asciiTheme="minorHAnsi" w:eastAsia="Arial" w:hAnsiTheme="minorHAnsi" w:cstheme="minorHAnsi"/>
          <w:sz w:val="22"/>
          <w:szCs w:val="22"/>
        </w:rPr>
        <w:t>n,</w:t>
      </w:r>
      <w:r w:rsidRPr="0015782E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req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15782E">
        <w:rPr>
          <w:rFonts w:asciiTheme="minorHAnsi" w:eastAsia="Arial" w:hAnsiTheme="minorHAnsi" w:cstheme="minorHAnsi"/>
          <w:sz w:val="22"/>
          <w:szCs w:val="22"/>
        </w:rPr>
        <w:t>ire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z w:val="22"/>
          <w:szCs w:val="22"/>
        </w:rPr>
        <w:t>pe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5782E">
        <w:rPr>
          <w:rFonts w:asciiTheme="minorHAnsi" w:eastAsia="Arial" w:hAnsiTheme="minorHAnsi" w:cstheme="minorHAnsi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z w:val="22"/>
          <w:szCs w:val="22"/>
        </w:rPr>
        <w:t>on,</w:t>
      </w:r>
      <w:r w:rsidRPr="0015782E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pro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mm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z w:val="22"/>
          <w:szCs w:val="22"/>
        </w:rPr>
        <w:t>ng</w:t>
      </w:r>
      <w:r w:rsidRPr="0015782E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do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z w:val="22"/>
          <w:szCs w:val="22"/>
        </w:rPr>
        <w:t>u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sz w:val="22"/>
          <w:szCs w:val="22"/>
        </w:rPr>
        <w:t>en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ion</w:t>
      </w:r>
      <w:r w:rsidRPr="0015782E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z w:val="22"/>
          <w:szCs w:val="22"/>
        </w:rPr>
        <w:t>d</w:t>
      </w:r>
      <w:r w:rsidRPr="0015782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z w:val="22"/>
          <w:szCs w:val="22"/>
        </w:rPr>
        <w:t>ng</w:t>
      </w:r>
      <w:r w:rsidRPr="0015782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w w:val="102"/>
          <w:sz w:val="22"/>
          <w:szCs w:val="22"/>
        </w:rPr>
        <w:t xml:space="preserve">of </w:t>
      </w:r>
      <w:r w:rsidRPr="0015782E">
        <w:rPr>
          <w:rFonts w:asciiTheme="minorHAnsi" w:eastAsia="Arial" w:hAnsiTheme="minorHAnsi" w:cstheme="minorHAnsi"/>
          <w:sz w:val="22"/>
          <w:szCs w:val="22"/>
        </w:rPr>
        <w:t>rea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15782E">
        <w:rPr>
          <w:rFonts w:asciiTheme="minorHAnsi" w:eastAsia="Arial" w:hAnsiTheme="minorHAnsi" w:cstheme="minorHAnsi"/>
          <w:sz w:val="22"/>
          <w:szCs w:val="22"/>
        </w:rPr>
        <w:t>-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z w:val="22"/>
          <w:szCs w:val="22"/>
        </w:rPr>
        <w:t>.</w:t>
      </w:r>
      <w:r w:rsidRPr="0015782E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15782E">
        <w:rPr>
          <w:rFonts w:asciiTheme="minorHAnsi" w:eastAsia="Arial" w:hAnsiTheme="minorHAnsi" w:cstheme="minorHAnsi"/>
          <w:sz w:val="22"/>
          <w:szCs w:val="22"/>
        </w:rPr>
        <w:t>ert</w:t>
      </w:r>
      <w:r w:rsidRPr="0015782E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in</w:t>
      </w:r>
      <w:r w:rsidRPr="0015782E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z w:val="22"/>
          <w:szCs w:val="22"/>
        </w:rPr>
        <w:t>pro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z w:val="22"/>
          <w:szCs w:val="22"/>
        </w:rPr>
        <w:t>r</w:t>
      </w:r>
      <w:r w:rsidRPr="0015782E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15782E">
        <w:rPr>
          <w:rFonts w:asciiTheme="minorHAnsi" w:eastAsia="Arial" w:hAnsiTheme="minorHAnsi" w:cstheme="minorHAnsi"/>
          <w:sz w:val="22"/>
          <w:szCs w:val="22"/>
        </w:rPr>
        <w:t>pl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15782E">
        <w:rPr>
          <w:rFonts w:asciiTheme="minorHAnsi" w:eastAsia="Arial" w:hAnsiTheme="minorHAnsi" w:cstheme="minorHAnsi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and</w:t>
      </w:r>
      <w:r w:rsidRPr="0015782E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w w:val="10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-1"/>
          <w:w w:val="102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p</w:t>
      </w:r>
      <w:r w:rsidRPr="0015782E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l</w:t>
      </w:r>
      <w:r w:rsidRPr="0015782E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-1"/>
          <w:w w:val="102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w w:val="102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w w:val="102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w w:val="102"/>
          <w:sz w:val="22"/>
          <w:szCs w:val="22"/>
        </w:rPr>
        <w:t>ion.</w:t>
      </w:r>
    </w:p>
    <w:p w14:paraId="1EC42C34" w14:textId="77777777" w:rsidR="008D7970" w:rsidRPr="0015782E" w:rsidRDefault="0015782E">
      <w:pPr>
        <w:spacing w:before="96" w:line="247" w:lineRule="auto"/>
        <w:ind w:left="2470" w:right="468" w:hanging="281"/>
        <w:rPr>
          <w:rFonts w:asciiTheme="minorHAnsi" w:eastAsia="Arial" w:hAnsiTheme="minorHAnsi" w:cstheme="minorHAnsi"/>
          <w:sz w:val="22"/>
          <w:szCs w:val="22"/>
        </w:rPr>
      </w:pPr>
      <w:r w:rsidRPr="0015782E">
        <w:rPr>
          <w:rFonts w:asciiTheme="minorHAnsi" w:hAnsiTheme="minorHAnsi" w:cstheme="minorHAnsi"/>
          <w:sz w:val="22"/>
          <w:szCs w:val="22"/>
        </w:rPr>
        <w:t xml:space="preserve">   </w:t>
      </w:r>
      <w:r w:rsidRPr="0015782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P</w:t>
      </w:r>
      <w:r w:rsidRPr="0015782E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rod</w:t>
      </w:r>
      <w:r w:rsidRPr="0015782E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u</w:t>
      </w:r>
      <w:r w:rsidRPr="0015782E">
        <w:rPr>
          <w:rFonts w:asciiTheme="minorHAnsi" w:eastAsia="Arial" w:hAnsiTheme="minorHAnsi" w:cstheme="minorHAnsi"/>
          <w:b/>
          <w:i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b/>
          <w:i/>
          <w:sz w:val="22"/>
          <w:szCs w:val="22"/>
        </w:rPr>
        <w:t>d</w:t>
      </w:r>
      <w:r w:rsidRPr="0015782E">
        <w:rPr>
          <w:rFonts w:asciiTheme="minorHAnsi" w:eastAsia="Arial" w:hAnsiTheme="minorHAnsi" w:cstheme="minorHAnsi"/>
          <w:b/>
          <w:i/>
          <w:spacing w:val="19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b/>
          <w:i/>
          <w:sz w:val="22"/>
          <w:szCs w:val="22"/>
        </w:rPr>
        <w:t>v</w:t>
      </w:r>
      <w:r w:rsidRPr="0015782E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b/>
          <w:i/>
          <w:spacing w:val="4"/>
          <w:sz w:val="22"/>
          <w:szCs w:val="22"/>
        </w:rPr>
        <w:t>r</w:t>
      </w:r>
      <w:r w:rsidRPr="0015782E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b/>
          <w:i/>
          <w:sz w:val="22"/>
          <w:szCs w:val="22"/>
        </w:rPr>
        <w:t>f</w:t>
      </w:r>
      <w:r w:rsidRPr="0015782E">
        <w:rPr>
          <w:rFonts w:asciiTheme="minorHAnsi" w:eastAsia="Arial" w:hAnsiTheme="minorHAnsi" w:cstheme="minorHAnsi"/>
          <w:b/>
          <w:i/>
          <w:spacing w:val="4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b/>
          <w:i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b/>
          <w:i/>
          <w:spacing w:val="4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b/>
          <w:i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b/>
          <w:i/>
          <w:spacing w:val="22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b/>
          <w:i/>
          <w:sz w:val="22"/>
          <w:szCs w:val="22"/>
        </w:rPr>
        <w:t>st</w:t>
      </w:r>
      <w:r w:rsidRPr="0015782E">
        <w:rPr>
          <w:rFonts w:asciiTheme="minorHAnsi" w:eastAsia="Arial" w:hAnsiTheme="minorHAnsi" w:cstheme="minorHAnsi"/>
          <w:b/>
          <w:i/>
          <w:spacing w:val="12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p</w:t>
      </w:r>
      <w:r w:rsidRPr="0015782E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l</w:t>
      </w:r>
      <w:r w:rsidRPr="0015782E">
        <w:rPr>
          <w:rFonts w:asciiTheme="minorHAnsi" w:eastAsia="Arial" w:hAnsiTheme="minorHAnsi" w:cstheme="minorHAnsi"/>
          <w:b/>
          <w:i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b/>
          <w:i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b/>
          <w:i/>
          <w:spacing w:val="16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and</w:t>
      </w:r>
      <w:r w:rsidRPr="0015782E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par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z w:val="22"/>
          <w:szCs w:val="22"/>
        </w:rPr>
        <w:t>pa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ed</w:t>
      </w:r>
      <w:r w:rsidRPr="0015782E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in</w:t>
      </w:r>
      <w:r w:rsidRPr="0015782E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re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q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15782E">
        <w:rPr>
          <w:rFonts w:asciiTheme="minorHAnsi" w:eastAsia="Arial" w:hAnsiTheme="minorHAnsi" w:cstheme="minorHAnsi"/>
          <w:sz w:val="22"/>
          <w:szCs w:val="22"/>
        </w:rPr>
        <w:t>ire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z w:val="22"/>
          <w:szCs w:val="22"/>
        </w:rPr>
        <w:t>pe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5782E">
        <w:rPr>
          <w:rFonts w:asciiTheme="minorHAnsi" w:eastAsia="Arial" w:hAnsiTheme="minorHAnsi" w:cstheme="minorHAnsi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z w:val="22"/>
          <w:szCs w:val="22"/>
        </w:rPr>
        <w:t>ons</w:t>
      </w:r>
      <w:r w:rsidRPr="0015782E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f</w:t>
      </w:r>
      <w:r w:rsidRPr="0015782E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w w:val="102"/>
          <w:sz w:val="22"/>
          <w:szCs w:val="22"/>
        </w:rPr>
        <w:t xml:space="preserve">r </w:t>
      </w:r>
      <w:r w:rsidRPr="0015782E">
        <w:rPr>
          <w:rFonts w:asciiTheme="minorHAnsi" w:eastAsia="Arial" w:hAnsiTheme="minorHAnsi" w:cstheme="minorHAnsi"/>
          <w:sz w:val="22"/>
          <w:szCs w:val="22"/>
        </w:rPr>
        <w:t>new</w:t>
      </w:r>
      <w:r w:rsidRPr="0015782E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prod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w w:val="102"/>
          <w:sz w:val="22"/>
          <w:szCs w:val="22"/>
        </w:rPr>
        <w:t>de</w:t>
      </w:r>
      <w:r w:rsidRPr="0015782E">
        <w:rPr>
          <w:rFonts w:asciiTheme="minorHAnsi" w:eastAsia="Arial" w:hAnsiTheme="minorHAnsi" w:cstheme="minorHAnsi"/>
          <w:spacing w:val="-1"/>
          <w:w w:val="102"/>
          <w:sz w:val="22"/>
          <w:szCs w:val="22"/>
        </w:rPr>
        <w:t>v</w:t>
      </w:r>
      <w:r w:rsidRPr="0015782E">
        <w:rPr>
          <w:rFonts w:asciiTheme="minorHAnsi" w:eastAsia="Arial" w:hAnsiTheme="minorHAnsi" w:cstheme="minorHAnsi"/>
          <w:w w:val="102"/>
          <w:sz w:val="22"/>
          <w:szCs w:val="22"/>
        </w:rPr>
        <w:t>elop</w:t>
      </w:r>
      <w:r w:rsidRPr="0015782E">
        <w:rPr>
          <w:rFonts w:asciiTheme="minorHAnsi" w:eastAsia="Arial" w:hAnsiTheme="minorHAnsi" w:cstheme="minorHAnsi"/>
          <w:spacing w:val="-1"/>
          <w:w w:val="102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w w:val="102"/>
          <w:sz w:val="22"/>
          <w:szCs w:val="22"/>
        </w:rPr>
        <w:t>en</w:t>
      </w:r>
      <w:r w:rsidRPr="0015782E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w w:val="102"/>
          <w:sz w:val="22"/>
          <w:szCs w:val="22"/>
        </w:rPr>
        <w:t>.</w:t>
      </w:r>
    </w:p>
    <w:p w14:paraId="66E07A4A" w14:textId="77777777" w:rsidR="008D7970" w:rsidRPr="0015782E" w:rsidRDefault="0015782E">
      <w:pPr>
        <w:spacing w:before="93" w:line="246" w:lineRule="auto"/>
        <w:ind w:left="2470" w:right="220" w:hanging="281"/>
        <w:rPr>
          <w:rFonts w:asciiTheme="minorHAnsi" w:eastAsia="Arial" w:hAnsiTheme="minorHAnsi" w:cstheme="minorHAnsi"/>
          <w:sz w:val="22"/>
          <w:szCs w:val="22"/>
        </w:rPr>
      </w:pPr>
      <w:r w:rsidRPr="0015782E">
        <w:rPr>
          <w:rFonts w:asciiTheme="minorHAnsi" w:hAnsiTheme="minorHAnsi" w:cstheme="minorHAnsi"/>
          <w:sz w:val="22"/>
          <w:szCs w:val="22"/>
        </w:rPr>
        <w:t xml:space="preserve">   </w:t>
      </w:r>
      <w:r w:rsidRPr="0015782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ro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z w:val="22"/>
          <w:szCs w:val="22"/>
        </w:rPr>
        <w:t>r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5782E">
        <w:rPr>
          <w:rFonts w:asciiTheme="minorHAnsi" w:eastAsia="Arial" w:hAnsiTheme="minorHAnsi" w:cstheme="minorHAnsi"/>
          <w:sz w:val="22"/>
          <w:szCs w:val="22"/>
        </w:rPr>
        <w:t>are</w:t>
      </w:r>
      <w:r w:rsidRPr="0015782E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in</w:t>
      </w:r>
      <w:r w:rsidRPr="0015782E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b/>
          <w:i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b/>
          <w:i/>
          <w:spacing w:val="7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b/>
          <w:i/>
          <w:sz w:val="22"/>
          <w:szCs w:val="22"/>
        </w:rPr>
        <w:t>d</w:t>
      </w:r>
      <w:r w:rsidRPr="0015782E">
        <w:rPr>
          <w:rFonts w:asciiTheme="minorHAnsi" w:eastAsia="Arial" w:hAnsiTheme="minorHAnsi" w:cstheme="minorHAnsi"/>
          <w:b/>
          <w:i/>
          <w:spacing w:val="9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b/>
          <w:i/>
          <w:sz w:val="22"/>
          <w:szCs w:val="22"/>
        </w:rPr>
        <w:t>as</w:t>
      </w:r>
      <w:r w:rsidRPr="0015782E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b</w:t>
      </w:r>
      <w:r w:rsidRPr="0015782E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l</w:t>
      </w:r>
      <w:r w:rsidRPr="0015782E">
        <w:rPr>
          <w:rFonts w:asciiTheme="minorHAnsi" w:eastAsia="Arial" w:hAnsiTheme="minorHAnsi" w:cstheme="minorHAnsi"/>
          <w:b/>
          <w:i/>
          <w:sz w:val="22"/>
          <w:szCs w:val="22"/>
        </w:rPr>
        <w:t>er</w:t>
      </w:r>
      <w:r w:rsidRPr="0015782E">
        <w:rPr>
          <w:rFonts w:asciiTheme="minorHAnsi" w:eastAsia="Arial" w:hAnsiTheme="minorHAnsi" w:cstheme="minorHAnsi"/>
          <w:b/>
          <w:i/>
          <w:spacing w:val="22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z w:val="22"/>
          <w:szCs w:val="22"/>
        </w:rPr>
        <w:t>r</w:t>
      </w:r>
      <w:r w:rsidRPr="0015782E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de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5782E">
        <w:rPr>
          <w:rFonts w:asciiTheme="minorHAnsi" w:eastAsia="Arial" w:hAnsiTheme="minorHAnsi" w:cstheme="minorHAnsi"/>
          <w:sz w:val="22"/>
          <w:szCs w:val="22"/>
        </w:rPr>
        <w:t>ri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5782E">
        <w:rPr>
          <w:rFonts w:asciiTheme="minorHAnsi" w:eastAsia="Arial" w:hAnsiTheme="minorHAnsi" w:cstheme="minorHAnsi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z w:val="22"/>
          <w:szCs w:val="22"/>
        </w:rPr>
        <w:t>h</w:t>
      </w:r>
      <w:r w:rsidRPr="0015782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as</w:t>
      </w:r>
      <w:r w:rsidRPr="0015782E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z w:val="22"/>
          <w:szCs w:val="22"/>
        </w:rPr>
        <w:t>bre</w:t>
      </w:r>
      <w:r w:rsidRPr="0015782E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z w:val="22"/>
          <w:szCs w:val="22"/>
        </w:rPr>
        <w:t>hannel</w:t>
      </w:r>
      <w:r w:rsidRPr="0015782E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d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d</w:t>
      </w:r>
      <w:r w:rsidRPr="0015782E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r</w:t>
      </w:r>
      <w:r w:rsidRPr="0015782E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v</w:t>
      </w:r>
      <w:r w:rsidRPr="0015782E">
        <w:rPr>
          <w:rFonts w:asciiTheme="minorHAnsi" w:eastAsia="Arial" w:hAnsiTheme="minorHAnsi" w:cstheme="minorHAnsi"/>
          <w:w w:val="102"/>
          <w:sz w:val="22"/>
          <w:szCs w:val="22"/>
        </w:rPr>
        <w:t xml:space="preserve">e </w:t>
      </w:r>
      <w:r w:rsidRPr="0015782E">
        <w:rPr>
          <w:rFonts w:asciiTheme="minorHAnsi" w:eastAsia="Arial" w:hAnsiTheme="minorHAnsi" w:cstheme="minorHAnsi"/>
          <w:sz w:val="22"/>
          <w:szCs w:val="22"/>
        </w:rPr>
        <w:t>arr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z w:val="22"/>
          <w:szCs w:val="22"/>
        </w:rPr>
        <w:t>,</w:t>
      </w:r>
      <w:r w:rsidRPr="0015782E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z w:val="22"/>
          <w:szCs w:val="22"/>
        </w:rPr>
        <w:t>r</w:t>
      </w:r>
      <w:r w:rsidRPr="0015782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rol</w:t>
      </w:r>
      <w:r w:rsidRPr="0015782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15782E">
        <w:rPr>
          <w:rFonts w:asciiTheme="minorHAnsi" w:eastAsia="Arial" w:hAnsiTheme="minorHAnsi" w:cstheme="minorHAnsi"/>
          <w:sz w:val="22"/>
          <w:szCs w:val="22"/>
        </w:rPr>
        <w:t>pl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z w:val="22"/>
          <w:szCs w:val="22"/>
        </w:rPr>
        <w:t>,</w:t>
      </w:r>
      <w:r w:rsidRPr="0015782E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15782E">
        <w:rPr>
          <w:rFonts w:asciiTheme="minorHAnsi" w:eastAsia="Arial" w:hAnsiTheme="minorHAnsi" w:cstheme="minorHAnsi"/>
          <w:sz w:val="22"/>
          <w:szCs w:val="22"/>
        </w:rPr>
        <w:t>ed</w:t>
      </w:r>
      <w:r w:rsidRPr="0015782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15782E">
        <w:rPr>
          <w:rFonts w:asciiTheme="minorHAnsi" w:eastAsia="Arial" w:hAnsiTheme="minorHAnsi" w:cstheme="minorHAnsi"/>
          <w:sz w:val="22"/>
          <w:szCs w:val="22"/>
        </w:rPr>
        <w:t>nal</w:t>
      </w:r>
      <w:r w:rsidRPr="0015782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15782E">
        <w:rPr>
          <w:rFonts w:asciiTheme="minorHAnsi" w:eastAsia="Arial" w:hAnsiTheme="minorHAnsi" w:cstheme="minorHAnsi"/>
          <w:sz w:val="22"/>
          <w:szCs w:val="22"/>
        </w:rPr>
        <w:t>u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and</w:t>
      </w:r>
      <w:r w:rsidRPr="0015782E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ro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15782E">
        <w:rPr>
          <w:rFonts w:asciiTheme="minorHAnsi" w:eastAsia="Arial" w:hAnsiTheme="minorHAnsi" w:cstheme="minorHAnsi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z w:val="22"/>
          <w:szCs w:val="22"/>
        </w:rPr>
        <w:t>g</w:t>
      </w:r>
      <w:r w:rsidRPr="0015782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y</w:t>
      </w:r>
      <w:r w:rsidRPr="0015782E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w w:val="102"/>
          <w:sz w:val="22"/>
          <w:szCs w:val="22"/>
        </w:rPr>
        <w:t xml:space="preserve">f </w:t>
      </w:r>
      <w:r w:rsidRPr="0015782E">
        <w:rPr>
          <w:rFonts w:asciiTheme="minorHAnsi" w:eastAsia="Arial" w:hAnsiTheme="minorHAnsi" w:cstheme="minorHAnsi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15782E">
        <w:rPr>
          <w:rFonts w:asciiTheme="minorHAnsi" w:eastAsia="Arial" w:hAnsiTheme="minorHAnsi" w:cstheme="minorHAnsi"/>
          <w:sz w:val="22"/>
          <w:szCs w:val="22"/>
        </w:rPr>
        <w:t>era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z w:val="22"/>
          <w:szCs w:val="22"/>
        </w:rPr>
        <w:t>g</w:t>
      </w:r>
      <w:r w:rsidRPr="0015782E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st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and</w:t>
      </w:r>
      <w:r w:rsidRPr="0015782E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l</w:t>
      </w:r>
      <w:r w:rsidRPr="0015782E">
        <w:rPr>
          <w:rFonts w:asciiTheme="minorHAnsi" w:eastAsia="Arial" w:hAnsiTheme="minorHAnsi" w:cstheme="minorHAnsi"/>
          <w:w w:val="102"/>
          <w:sz w:val="22"/>
          <w:szCs w:val="22"/>
        </w:rPr>
        <w:t>an</w:t>
      </w:r>
      <w:r w:rsidRPr="0015782E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g</w:t>
      </w:r>
      <w:r w:rsidRPr="0015782E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u</w:t>
      </w:r>
      <w:r w:rsidRPr="0015782E">
        <w:rPr>
          <w:rFonts w:asciiTheme="minorHAnsi" w:eastAsia="Arial" w:hAnsiTheme="minorHAnsi" w:cstheme="minorHAnsi"/>
          <w:w w:val="102"/>
          <w:sz w:val="22"/>
          <w:szCs w:val="22"/>
        </w:rPr>
        <w:t>age</w:t>
      </w:r>
      <w:r w:rsidRPr="0015782E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w w:val="102"/>
          <w:sz w:val="22"/>
          <w:szCs w:val="22"/>
        </w:rPr>
        <w:t>.</w:t>
      </w:r>
    </w:p>
    <w:p w14:paraId="4CC059F3" w14:textId="77777777" w:rsidR="008D7970" w:rsidRPr="0015782E" w:rsidRDefault="0015782E">
      <w:pPr>
        <w:spacing w:before="99" w:line="242" w:lineRule="auto"/>
        <w:ind w:left="2470" w:right="488" w:hanging="281"/>
        <w:rPr>
          <w:rFonts w:asciiTheme="minorHAnsi" w:eastAsia="Arial" w:hAnsiTheme="minorHAnsi" w:cstheme="minorHAnsi"/>
          <w:sz w:val="22"/>
          <w:szCs w:val="22"/>
        </w:rPr>
      </w:pPr>
      <w:r w:rsidRPr="0015782E">
        <w:rPr>
          <w:rFonts w:asciiTheme="minorHAnsi" w:hAnsiTheme="minorHAnsi" w:cstheme="minorHAnsi"/>
          <w:sz w:val="22"/>
          <w:szCs w:val="22"/>
        </w:rPr>
        <w:t xml:space="preserve">   </w:t>
      </w:r>
      <w:r w:rsidRPr="0015782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z w:val="22"/>
          <w:szCs w:val="22"/>
        </w:rPr>
        <w:t>p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z w:val="22"/>
          <w:szCs w:val="22"/>
        </w:rPr>
        <w:t>d</w:t>
      </w:r>
      <w:r w:rsidRPr="0015782E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he</w:t>
      </w:r>
      <w:r w:rsidRPr="0015782E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5782E">
        <w:rPr>
          <w:rFonts w:asciiTheme="minorHAnsi" w:eastAsia="Arial" w:hAnsiTheme="minorHAnsi" w:cstheme="minorHAnsi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z w:val="22"/>
          <w:szCs w:val="22"/>
        </w:rPr>
        <w:t>al</w:t>
      </w:r>
      <w:r w:rsidRPr="0015782E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prod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z w:val="22"/>
          <w:szCs w:val="22"/>
        </w:rPr>
        <w:t>on</w:t>
      </w:r>
      <w:r w:rsidRPr="0015782E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and</w:t>
      </w:r>
      <w:r w:rsidRPr="0015782E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z w:val="22"/>
          <w:szCs w:val="22"/>
        </w:rPr>
        <w:t>edures</w:t>
      </w:r>
      <w:r w:rsidRPr="0015782E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5782E">
        <w:rPr>
          <w:rFonts w:asciiTheme="minorHAnsi" w:eastAsia="Arial" w:hAnsiTheme="minorHAnsi" w:cstheme="minorHAnsi"/>
          <w:sz w:val="22"/>
          <w:szCs w:val="22"/>
        </w:rPr>
        <w:t>or</w:t>
      </w:r>
      <w:r w:rsidRPr="0015782E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he</w:t>
      </w:r>
      <w:r w:rsidRPr="0015782E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pro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15782E">
        <w:rPr>
          <w:rFonts w:asciiTheme="minorHAnsi" w:eastAsia="Arial" w:hAnsiTheme="minorHAnsi" w:cstheme="minorHAnsi"/>
          <w:sz w:val="22"/>
          <w:szCs w:val="22"/>
        </w:rPr>
        <w:t>u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u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z w:val="22"/>
          <w:szCs w:val="22"/>
        </w:rPr>
        <w:t>ng</w:t>
      </w:r>
      <w:r w:rsidRPr="0015782E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w w:val="102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r</w:t>
      </w:r>
      <w:r w:rsidRPr="0015782E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-1"/>
          <w:w w:val="102"/>
          <w:sz w:val="22"/>
          <w:szCs w:val="22"/>
        </w:rPr>
        <w:t>v</w:t>
      </w:r>
      <w:r w:rsidRPr="0015782E">
        <w:rPr>
          <w:rFonts w:asciiTheme="minorHAnsi" w:eastAsia="Arial" w:hAnsiTheme="minorHAnsi" w:cstheme="minorHAnsi"/>
          <w:w w:val="102"/>
          <w:sz w:val="22"/>
          <w:szCs w:val="22"/>
        </w:rPr>
        <w:t xml:space="preserve">e 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ft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z w:val="22"/>
          <w:szCs w:val="22"/>
        </w:rPr>
        <w:t>.</w:t>
      </w:r>
      <w:r w:rsidRPr="0015782E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ro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sz w:val="22"/>
          <w:szCs w:val="22"/>
        </w:rPr>
        <w:t>po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-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15782E">
        <w:rPr>
          <w:rFonts w:asciiTheme="minorHAnsi" w:eastAsia="Arial" w:hAnsiTheme="minorHAnsi" w:cstheme="minorHAnsi"/>
          <w:sz w:val="22"/>
          <w:szCs w:val="22"/>
        </w:rPr>
        <w:t>el</w:t>
      </w:r>
      <w:r w:rsidRPr="0015782E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pl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5782E">
        <w:rPr>
          <w:rFonts w:asciiTheme="minorHAnsi" w:eastAsia="Arial" w:hAnsiTheme="minorHAnsi" w:cstheme="minorHAnsi"/>
          <w:sz w:val="22"/>
          <w:szCs w:val="22"/>
        </w:rPr>
        <w:t>or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of</w:t>
      </w:r>
      <w:r w:rsidRPr="0015782E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pr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z w:val="22"/>
          <w:szCs w:val="22"/>
        </w:rPr>
        <w:t>d</w:t>
      </w:r>
      <w:r w:rsidRPr="0015782E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z w:val="22"/>
          <w:szCs w:val="22"/>
        </w:rPr>
        <w:t>ir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z w:val="22"/>
          <w:szCs w:val="22"/>
        </w:rPr>
        <w:t>u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w w:val="102"/>
          <w:sz w:val="22"/>
          <w:szCs w:val="22"/>
        </w:rPr>
        <w:t>bo</w:t>
      </w:r>
      <w:r w:rsidRPr="0015782E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r</w:t>
      </w:r>
      <w:r w:rsidRPr="0015782E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d</w:t>
      </w:r>
      <w:r w:rsidRPr="0015782E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w w:val="102"/>
          <w:sz w:val="22"/>
          <w:szCs w:val="22"/>
        </w:rPr>
        <w:t>.</w:t>
      </w:r>
    </w:p>
    <w:p w14:paraId="0A479CCB" w14:textId="77777777" w:rsidR="008D7970" w:rsidRPr="0015782E" w:rsidRDefault="008D7970">
      <w:pPr>
        <w:spacing w:before="1" w:line="220" w:lineRule="exact"/>
        <w:rPr>
          <w:rFonts w:asciiTheme="minorHAnsi" w:hAnsiTheme="minorHAnsi" w:cstheme="minorHAnsi"/>
          <w:sz w:val="22"/>
          <w:szCs w:val="22"/>
        </w:rPr>
      </w:pPr>
    </w:p>
    <w:p w14:paraId="7856BF3B" w14:textId="77777777" w:rsidR="008D7970" w:rsidRPr="0015782E" w:rsidRDefault="0015782E">
      <w:pPr>
        <w:ind w:left="102"/>
        <w:rPr>
          <w:rFonts w:asciiTheme="minorHAnsi" w:eastAsia="Arial" w:hAnsiTheme="minorHAnsi" w:cstheme="minorHAnsi"/>
          <w:sz w:val="22"/>
          <w:szCs w:val="22"/>
        </w:rPr>
      </w:pPr>
      <w:r w:rsidRPr="0015782E">
        <w:rPr>
          <w:rFonts w:asciiTheme="minorHAnsi" w:eastAsia="Arial" w:hAnsiTheme="minorHAnsi" w:cstheme="minorHAnsi"/>
          <w:b/>
          <w:spacing w:val="-2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b/>
          <w:spacing w:val="2"/>
          <w:sz w:val="22"/>
          <w:szCs w:val="22"/>
        </w:rPr>
        <w:t>K</w:t>
      </w:r>
      <w:r w:rsidRPr="0015782E">
        <w:rPr>
          <w:rFonts w:asciiTheme="minorHAnsi" w:eastAsia="Arial" w:hAnsiTheme="minorHAnsi" w:cstheme="minorHAnsi"/>
          <w:b/>
          <w:spacing w:val="1"/>
          <w:sz w:val="22"/>
          <w:szCs w:val="22"/>
        </w:rPr>
        <w:t>IL</w:t>
      </w:r>
      <w:r w:rsidRPr="0015782E">
        <w:rPr>
          <w:rFonts w:asciiTheme="minorHAnsi" w:eastAsia="Arial" w:hAnsiTheme="minorHAnsi" w:cstheme="minorHAnsi"/>
          <w:b/>
          <w:spacing w:val="-3"/>
          <w:sz w:val="22"/>
          <w:szCs w:val="22"/>
        </w:rPr>
        <w:t>L</w:t>
      </w:r>
      <w:r w:rsidRPr="0015782E">
        <w:rPr>
          <w:rFonts w:asciiTheme="minorHAnsi" w:eastAsia="Arial" w:hAnsiTheme="minorHAnsi" w:cstheme="minorHAnsi"/>
          <w:b/>
          <w:sz w:val="22"/>
          <w:szCs w:val="22"/>
        </w:rPr>
        <w:t xml:space="preserve">S                </w:t>
      </w:r>
      <w:r w:rsidRPr="0015782E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  <w:u w:color="000000"/>
        </w:rPr>
        <w:t>P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  <w:u w:color="000000"/>
        </w:rPr>
        <w:t>r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  <w:u w:color="000000"/>
        </w:rPr>
        <w:t>o</w:t>
      </w:r>
      <w:r w:rsidRPr="0015782E">
        <w:rPr>
          <w:rFonts w:asciiTheme="minorHAnsi" w:eastAsia="Arial" w:hAnsiTheme="minorHAnsi" w:cstheme="minorHAnsi"/>
          <w:sz w:val="22"/>
          <w:szCs w:val="22"/>
          <w:u w:color="000000"/>
        </w:rPr>
        <w:t>gr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  <w:u w:color="000000"/>
        </w:rPr>
        <w:t>a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>m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  <w:u w:color="000000"/>
        </w:rPr>
        <w:t>m</w:t>
      </w:r>
      <w:r w:rsidRPr="0015782E">
        <w:rPr>
          <w:rFonts w:asciiTheme="minorHAnsi" w:eastAsia="Arial" w:hAnsiTheme="minorHAnsi" w:cstheme="minorHAnsi"/>
          <w:sz w:val="22"/>
          <w:szCs w:val="22"/>
          <w:u w:color="000000"/>
        </w:rPr>
        <w:t>in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g</w:t>
      </w:r>
      <w:r w:rsidRPr="0015782E">
        <w:rPr>
          <w:rFonts w:asciiTheme="minorHAnsi" w:eastAsia="Arial" w:hAnsiTheme="minorHAnsi" w:cstheme="minorHAnsi"/>
          <w:sz w:val="22"/>
          <w:szCs w:val="22"/>
        </w:rPr>
        <w:t>:</w:t>
      </w:r>
      <w:r w:rsidRPr="0015782E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/</w:t>
      </w:r>
      <w:r w:rsidRPr="0015782E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b/>
          <w:i/>
          <w:sz w:val="22"/>
          <w:szCs w:val="22"/>
        </w:rPr>
        <w:t>++</w:t>
      </w:r>
      <w:r w:rsidRPr="0015782E">
        <w:rPr>
          <w:rFonts w:asciiTheme="minorHAnsi" w:eastAsia="Arial" w:hAnsiTheme="minorHAnsi" w:cstheme="minorHAnsi"/>
          <w:sz w:val="22"/>
          <w:szCs w:val="22"/>
        </w:rPr>
        <w:t>,</w:t>
      </w:r>
      <w:r w:rsidRPr="0015782E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z w:val="22"/>
          <w:szCs w:val="22"/>
        </w:rPr>
        <w:t>ro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15782E">
        <w:rPr>
          <w:rFonts w:asciiTheme="minorHAnsi" w:eastAsia="Arial" w:hAnsiTheme="minorHAnsi" w:cstheme="minorHAnsi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>/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z w:val="22"/>
          <w:szCs w:val="22"/>
        </w:rPr>
        <w:t>ro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z w:val="22"/>
          <w:szCs w:val="22"/>
        </w:rPr>
        <w:t>h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z w:val="22"/>
          <w:szCs w:val="22"/>
        </w:rPr>
        <w:t>p</w:t>
      </w:r>
      <w:r w:rsidRPr="0015782E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15782E">
        <w:rPr>
          <w:rFonts w:asciiTheme="minorHAnsi" w:eastAsia="Arial" w:hAnsiTheme="minorHAnsi" w:cstheme="minorHAnsi"/>
          <w:sz w:val="22"/>
          <w:szCs w:val="22"/>
        </w:rPr>
        <w:t>,</w:t>
      </w:r>
      <w:r w:rsidRPr="0015782E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el</w:t>
      </w:r>
      <w:r w:rsidRPr="0015782E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15782E">
        <w:rPr>
          <w:rFonts w:asciiTheme="minorHAnsi" w:eastAsia="Arial" w:hAnsiTheme="minorHAnsi" w:cstheme="minorHAnsi"/>
          <w:sz w:val="22"/>
          <w:szCs w:val="22"/>
        </w:rPr>
        <w:t>86,</w:t>
      </w:r>
      <w:r w:rsidRPr="0015782E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w w:val="102"/>
          <w:sz w:val="22"/>
          <w:szCs w:val="22"/>
        </w:rPr>
        <w:t>V</w:t>
      </w:r>
      <w:r w:rsidRPr="0015782E">
        <w:rPr>
          <w:rFonts w:asciiTheme="minorHAnsi" w:eastAsia="Arial" w:hAnsiTheme="minorHAnsi" w:cstheme="minorHAnsi"/>
          <w:w w:val="101"/>
          <w:sz w:val="22"/>
          <w:szCs w:val="22"/>
        </w:rPr>
        <w:t>er</w:t>
      </w:r>
      <w:r w:rsidRPr="0015782E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w w:val="101"/>
          <w:sz w:val="22"/>
          <w:szCs w:val="22"/>
        </w:rPr>
        <w:t>ex</w:t>
      </w:r>
    </w:p>
    <w:p w14:paraId="32F33012" w14:textId="77777777" w:rsidR="008D7970" w:rsidRPr="0015782E" w:rsidRDefault="008D7970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p w14:paraId="36880346" w14:textId="77777777" w:rsidR="008D7970" w:rsidRPr="0015782E" w:rsidRDefault="0015782E">
      <w:pPr>
        <w:spacing w:line="353" w:lineRule="auto"/>
        <w:ind w:left="1686" w:right="585"/>
        <w:rPr>
          <w:rFonts w:asciiTheme="minorHAnsi" w:eastAsia="Arial" w:hAnsiTheme="minorHAnsi" w:cstheme="minorHAnsi"/>
          <w:sz w:val="22"/>
          <w:szCs w:val="22"/>
        </w:rPr>
      </w:pPr>
      <w:r w:rsidRPr="0015782E">
        <w:rPr>
          <w:rFonts w:asciiTheme="minorHAnsi" w:eastAsia="Arial" w:hAnsiTheme="minorHAnsi" w:cstheme="minorHAnsi"/>
          <w:sz w:val="22"/>
          <w:szCs w:val="22"/>
          <w:u w:color="000000"/>
        </w:rPr>
        <w:t>Opera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  <w:u w:color="000000"/>
        </w:rPr>
        <w:t>i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  <w:u w:color="000000"/>
        </w:rPr>
        <w:t>n</w:t>
      </w:r>
      <w:r w:rsidRPr="0015782E">
        <w:rPr>
          <w:rFonts w:asciiTheme="minorHAnsi" w:eastAsia="Arial" w:hAnsiTheme="minorHAnsi" w:cstheme="minorHAnsi"/>
          <w:sz w:val="22"/>
          <w:szCs w:val="22"/>
          <w:u w:color="000000"/>
        </w:rPr>
        <w:t>g</w:t>
      </w:r>
      <w:r w:rsidRPr="0015782E">
        <w:rPr>
          <w:rFonts w:asciiTheme="minorHAnsi" w:eastAsia="Arial" w:hAnsiTheme="minorHAnsi" w:cstheme="minorHAnsi"/>
          <w:spacing w:val="13"/>
          <w:sz w:val="22"/>
          <w:szCs w:val="22"/>
          <w:u w:color="000000"/>
        </w:rPr>
        <w:t xml:space="preserve"> 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  <w:u w:color="000000"/>
        </w:rPr>
        <w:t>S</w:t>
      </w:r>
      <w:r w:rsidRPr="0015782E">
        <w:rPr>
          <w:rFonts w:asciiTheme="minorHAnsi" w:eastAsia="Arial" w:hAnsiTheme="minorHAnsi" w:cstheme="minorHAnsi"/>
          <w:spacing w:val="-3"/>
          <w:sz w:val="22"/>
          <w:szCs w:val="22"/>
          <w:u w:color="000000"/>
        </w:rPr>
        <w:t>y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st</w:t>
      </w:r>
      <w:r w:rsidRPr="0015782E">
        <w:rPr>
          <w:rFonts w:asciiTheme="minorHAnsi" w:eastAsia="Arial" w:hAnsiTheme="minorHAnsi" w:cstheme="minorHAnsi"/>
          <w:sz w:val="22"/>
          <w:szCs w:val="22"/>
          <w:u w:color="000000"/>
        </w:rPr>
        <w:t>e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>m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  <w:u w:color="000000"/>
        </w:rPr>
        <w:t>s</w:t>
      </w:r>
      <w:r w:rsidRPr="0015782E">
        <w:rPr>
          <w:rFonts w:asciiTheme="minorHAnsi" w:eastAsia="Arial" w:hAnsiTheme="minorHAnsi" w:cstheme="minorHAnsi"/>
          <w:sz w:val="22"/>
          <w:szCs w:val="22"/>
        </w:rPr>
        <w:t>:</w:t>
      </w:r>
      <w:r w:rsidRPr="0015782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egr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15782E">
        <w:rPr>
          <w:rFonts w:asciiTheme="minorHAnsi" w:eastAsia="Arial" w:hAnsiTheme="minorHAnsi" w:cstheme="minorHAnsi"/>
          <w:sz w:val="22"/>
          <w:szCs w:val="22"/>
        </w:rPr>
        <w:t>,</w:t>
      </w:r>
      <w:r w:rsidRPr="0015782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sz w:val="22"/>
          <w:szCs w:val="22"/>
        </w:rPr>
        <w:t>X</w:t>
      </w:r>
      <w:r w:rsidRPr="0015782E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OS,</w:t>
      </w:r>
      <w:r w:rsidRPr="0015782E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5782E">
        <w:rPr>
          <w:rFonts w:asciiTheme="minorHAnsi" w:eastAsia="Arial" w:hAnsiTheme="minorHAnsi" w:cstheme="minorHAnsi"/>
          <w:sz w:val="22"/>
          <w:szCs w:val="22"/>
        </w:rPr>
        <w:t>OS,</w:t>
      </w:r>
      <w:r w:rsidRPr="0015782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95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15782E">
        <w:rPr>
          <w:rFonts w:asciiTheme="minorHAnsi" w:eastAsia="Arial" w:hAnsiTheme="minorHAnsi" w:cstheme="minorHAnsi"/>
          <w:sz w:val="22"/>
          <w:szCs w:val="22"/>
        </w:rPr>
        <w:t>98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>/</w:t>
      </w:r>
      <w:r w:rsidRPr="0015782E">
        <w:rPr>
          <w:rFonts w:asciiTheme="minorHAnsi" w:eastAsia="Arial" w:hAnsiTheme="minorHAnsi" w:cstheme="minorHAnsi"/>
          <w:sz w:val="22"/>
          <w:szCs w:val="22"/>
        </w:rPr>
        <w:t>2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0</w:t>
      </w:r>
      <w:r w:rsidRPr="0015782E">
        <w:rPr>
          <w:rFonts w:asciiTheme="minorHAnsi" w:eastAsia="Arial" w:hAnsiTheme="minorHAnsi" w:cstheme="minorHAnsi"/>
          <w:sz w:val="22"/>
          <w:szCs w:val="22"/>
        </w:rPr>
        <w:t>0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15782E">
        <w:rPr>
          <w:rFonts w:asciiTheme="minorHAnsi" w:eastAsia="Arial" w:hAnsiTheme="minorHAnsi" w:cstheme="minorHAnsi"/>
          <w:sz w:val="22"/>
          <w:szCs w:val="22"/>
        </w:rPr>
        <w:t>,</w:t>
      </w:r>
      <w:r w:rsidRPr="0015782E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K</w:t>
      </w:r>
      <w:r w:rsidRPr="0015782E">
        <w:rPr>
          <w:rFonts w:asciiTheme="minorHAnsi" w:eastAsia="Arial" w:hAnsiTheme="minorHAnsi" w:cstheme="minorHAnsi"/>
          <w:sz w:val="22"/>
          <w:szCs w:val="22"/>
        </w:rPr>
        <w:t>erna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15782E">
        <w:rPr>
          <w:rFonts w:asciiTheme="minorHAnsi" w:eastAsia="Arial" w:hAnsiTheme="minorHAnsi" w:cstheme="minorHAnsi"/>
          <w:sz w:val="22"/>
          <w:szCs w:val="22"/>
        </w:rPr>
        <w:t>,</w:t>
      </w:r>
      <w:r w:rsidRPr="0015782E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1"/>
          <w:w w:val="101"/>
          <w:sz w:val="22"/>
          <w:szCs w:val="22"/>
        </w:rPr>
        <w:t>U</w:t>
      </w:r>
      <w:r w:rsidRPr="0015782E">
        <w:rPr>
          <w:rFonts w:asciiTheme="minorHAnsi" w:eastAsia="Arial" w:hAnsiTheme="minorHAnsi" w:cstheme="minorHAnsi"/>
          <w:spacing w:val="2"/>
          <w:w w:val="101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X</w:t>
      </w:r>
      <w:r w:rsidRPr="0015782E">
        <w:rPr>
          <w:rFonts w:asciiTheme="minorHAnsi" w:eastAsia="Arial" w:hAnsiTheme="minorHAnsi" w:cstheme="minorHAnsi"/>
          <w:w w:val="102"/>
          <w:sz w:val="22"/>
          <w:szCs w:val="22"/>
        </w:rPr>
        <w:t xml:space="preserve">. 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  <w:u w:color="000000"/>
        </w:rPr>
        <w:t>P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  <w:u w:color="000000"/>
        </w:rPr>
        <w:t>r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  <w:u w:color="000000"/>
        </w:rPr>
        <w:t>o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c</w:t>
      </w:r>
      <w:r w:rsidRPr="0015782E">
        <w:rPr>
          <w:rFonts w:asciiTheme="minorHAnsi" w:eastAsia="Arial" w:hAnsiTheme="minorHAnsi" w:cstheme="minorHAnsi"/>
          <w:sz w:val="22"/>
          <w:szCs w:val="22"/>
          <w:u w:color="000000"/>
        </w:rPr>
        <w:t>e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  <w:u w:color="000000"/>
        </w:rPr>
        <w:t>s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s</w:t>
      </w:r>
      <w:r w:rsidRPr="0015782E">
        <w:rPr>
          <w:rFonts w:asciiTheme="minorHAnsi" w:eastAsia="Arial" w:hAnsiTheme="minorHAnsi" w:cstheme="minorHAnsi"/>
          <w:sz w:val="22"/>
          <w:szCs w:val="22"/>
          <w:u w:color="000000"/>
        </w:rPr>
        <w:t>or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s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  <w:u w:color="000000"/>
        </w:rPr>
        <w:t>/</w:t>
      </w:r>
      <w:r w:rsidRPr="0015782E">
        <w:rPr>
          <w:rFonts w:asciiTheme="minorHAnsi" w:eastAsia="Arial" w:hAnsiTheme="minorHAnsi" w:cstheme="minorHAnsi"/>
          <w:sz w:val="22"/>
          <w:szCs w:val="22"/>
          <w:u w:color="000000"/>
        </w:rPr>
        <w:t>P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  <w:u w:color="000000"/>
        </w:rPr>
        <w:t>l</w:t>
      </w:r>
      <w:r w:rsidRPr="0015782E">
        <w:rPr>
          <w:rFonts w:asciiTheme="minorHAnsi" w:eastAsia="Arial" w:hAnsiTheme="minorHAnsi" w:cstheme="minorHAnsi"/>
          <w:sz w:val="22"/>
          <w:szCs w:val="22"/>
          <w:u w:color="000000"/>
        </w:rPr>
        <w:t>a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t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  <w:u w:color="000000"/>
        </w:rPr>
        <w:t>f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  <w:u w:color="000000"/>
        </w:rPr>
        <w:t>o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  <w:u w:color="000000"/>
        </w:rPr>
        <w:t>r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>m</w:t>
      </w:r>
      <w:r w:rsidRPr="0015782E">
        <w:rPr>
          <w:rFonts w:asciiTheme="minorHAnsi" w:eastAsia="Arial" w:hAnsiTheme="minorHAnsi" w:cstheme="minorHAnsi"/>
          <w:sz w:val="22"/>
          <w:szCs w:val="22"/>
          <w:u w:color="000000"/>
        </w:rPr>
        <w:t>s</w:t>
      </w:r>
      <w:r w:rsidRPr="0015782E">
        <w:rPr>
          <w:rFonts w:asciiTheme="minorHAnsi" w:eastAsia="Arial" w:hAnsiTheme="minorHAnsi" w:cstheme="minorHAnsi"/>
          <w:sz w:val="22"/>
          <w:szCs w:val="22"/>
        </w:rPr>
        <w:t>:</w:t>
      </w:r>
      <w:r w:rsidRPr="0015782E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15782E">
        <w:rPr>
          <w:rFonts w:asciiTheme="minorHAnsi" w:eastAsia="Arial" w:hAnsiTheme="minorHAnsi" w:cstheme="minorHAnsi"/>
          <w:sz w:val="22"/>
          <w:szCs w:val="22"/>
        </w:rPr>
        <w:t>d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z w:val="22"/>
          <w:szCs w:val="22"/>
        </w:rPr>
        <w:t>d</w:t>
      </w:r>
      <w:r w:rsidRPr="0015782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P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z w:val="22"/>
          <w:szCs w:val="22"/>
        </w:rPr>
        <w:t>,</w:t>
      </w:r>
      <w:r w:rsidRPr="0015782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z w:val="22"/>
          <w:szCs w:val="22"/>
        </w:rPr>
        <w:t>h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z w:val="22"/>
          <w:szCs w:val="22"/>
        </w:rPr>
        <w:t>p</w:t>
      </w:r>
      <w:r w:rsidRPr="0015782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z w:val="22"/>
          <w:szCs w:val="22"/>
        </w:rPr>
        <w:t>,</w:t>
      </w:r>
      <w:r w:rsidRPr="0015782E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oro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15782E">
        <w:rPr>
          <w:rFonts w:asciiTheme="minorHAnsi" w:eastAsia="Arial" w:hAnsiTheme="minorHAnsi" w:cstheme="minorHAnsi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68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1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1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>/</w:t>
      </w:r>
      <w:r w:rsidRPr="0015782E">
        <w:rPr>
          <w:rFonts w:asciiTheme="minorHAnsi" w:eastAsia="Arial" w:hAnsiTheme="minorHAnsi" w:cstheme="minorHAnsi"/>
          <w:sz w:val="22"/>
          <w:szCs w:val="22"/>
        </w:rPr>
        <w:t>6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8</w:t>
      </w:r>
      <w:r w:rsidRPr="0015782E">
        <w:rPr>
          <w:rFonts w:asciiTheme="minorHAnsi" w:eastAsia="Arial" w:hAnsiTheme="minorHAnsi" w:cstheme="minorHAnsi"/>
          <w:sz w:val="22"/>
          <w:szCs w:val="22"/>
        </w:rPr>
        <w:t>3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3</w:t>
      </w:r>
      <w:r w:rsidRPr="0015782E">
        <w:rPr>
          <w:rFonts w:asciiTheme="minorHAnsi" w:eastAsia="Arial" w:hAnsiTheme="minorHAnsi" w:cstheme="minorHAnsi"/>
          <w:sz w:val="22"/>
          <w:szCs w:val="22"/>
        </w:rPr>
        <w:t>2,</w:t>
      </w:r>
      <w:r w:rsidRPr="0015782E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el</w:t>
      </w:r>
      <w:r w:rsidRPr="0015782E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MC</w:t>
      </w:r>
      <w:r w:rsidRPr="0015782E">
        <w:rPr>
          <w:rFonts w:asciiTheme="minorHAnsi" w:eastAsia="Arial" w:hAnsiTheme="minorHAnsi" w:cstheme="minorHAnsi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w w:val="101"/>
          <w:sz w:val="22"/>
          <w:szCs w:val="22"/>
        </w:rPr>
        <w:t>96</w:t>
      </w:r>
    </w:p>
    <w:p w14:paraId="1AF25B04" w14:textId="77777777" w:rsidR="008D7970" w:rsidRPr="0015782E" w:rsidRDefault="0015782E">
      <w:pPr>
        <w:spacing w:before="3"/>
        <w:ind w:left="1686"/>
        <w:rPr>
          <w:rFonts w:asciiTheme="minorHAnsi" w:eastAsia="Arial" w:hAnsiTheme="minorHAnsi" w:cstheme="minorHAnsi"/>
          <w:sz w:val="22"/>
          <w:szCs w:val="22"/>
        </w:rPr>
      </w:pPr>
      <w:r w:rsidRPr="0015782E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  <w:u w:color="000000"/>
        </w:rPr>
        <w:t>oo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  <w:u w:color="000000"/>
        </w:rPr>
        <w:t>l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  <w:u w:color="000000"/>
        </w:rPr>
        <w:t>s</w:t>
      </w:r>
      <w:r w:rsidRPr="0015782E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15782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15782E">
        <w:rPr>
          <w:rFonts w:asciiTheme="minorHAnsi" w:eastAsia="Arial" w:hAnsiTheme="minorHAnsi" w:cstheme="minorHAnsi"/>
          <w:sz w:val="22"/>
          <w:szCs w:val="22"/>
        </w:rPr>
        <w:t>ler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s/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sz w:val="22"/>
          <w:szCs w:val="22"/>
        </w:rPr>
        <w:t>piler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>/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5782E">
        <w:rPr>
          <w:rFonts w:asciiTheme="minorHAnsi" w:eastAsia="Arial" w:hAnsiTheme="minorHAnsi" w:cstheme="minorHAnsi"/>
          <w:sz w:val="22"/>
          <w:szCs w:val="22"/>
        </w:rPr>
        <w:t>eb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15782E">
        <w:rPr>
          <w:rFonts w:asciiTheme="minorHAnsi" w:eastAsia="Arial" w:hAnsiTheme="minorHAnsi" w:cstheme="minorHAnsi"/>
          <w:sz w:val="22"/>
          <w:szCs w:val="22"/>
        </w:rPr>
        <w:t>gger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z w:val="22"/>
          <w:szCs w:val="22"/>
        </w:rPr>
        <w:t>,</w:t>
      </w:r>
      <w:r w:rsidRPr="0015782E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sz w:val="22"/>
          <w:szCs w:val="22"/>
        </w:rPr>
        <w:t>u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15782E">
        <w:rPr>
          <w:rFonts w:asciiTheme="minorHAnsi" w:eastAsia="Arial" w:hAnsiTheme="minorHAnsi" w:cstheme="minorHAnsi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z w:val="22"/>
          <w:szCs w:val="22"/>
        </w:rPr>
        <w:t>,</w:t>
      </w:r>
      <w:r w:rsidRPr="0015782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So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5782E">
        <w:rPr>
          <w:rFonts w:asciiTheme="minorHAnsi" w:eastAsia="Arial" w:hAnsiTheme="minorHAnsi" w:cstheme="minorHAnsi"/>
          <w:sz w:val="22"/>
          <w:szCs w:val="22"/>
        </w:rPr>
        <w:t>e,</w:t>
      </w:r>
      <w:r w:rsidRPr="0015782E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15782E">
        <w:rPr>
          <w:rFonts w:asciiTheme="minorHAnsi" w:eastAsia="Arial" w:hAnsiTheme="minorHAnsi" w:cstheme="minorHAnsi"/>
          <w:sz w:val="22"/>
          <w:szCs w:val="22"/>
        </w:rPr>
        <w:t>R</w:t>
      </w:r>
      <w:r w:rsidRPr="0015782E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ra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z w:val="22"/>
          <w:szCs w:val="22"/>
        </w:rPr>
        <w:t>r,</w:t>
      </w:r>
      <w:r w:rsidRPr="0015782E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w w:val="101"/>
          <w:sz w:val="22"/>
          <w:szCs w:val="22"/>
        </w:rPr>
        <w:t>r</w:t>
      </w:r>
      <w:r w:rsidRPr="0015782E">
        <w:rPr>
          <w:rFonts w:asciiTheme="minorHAnsi" w:eastAsia="Arial" w:hAnsiTheme="minorHAnsi" w:cstheme="minorHAnsi"/>
          <w:spacing w:val="-1"/>
          <w:w w:val="101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w w:val="101"/>
          <w:sz w:val="22"/>
          <w:szCs w:val="22"/>
        </w:rPr>
        <w:t>ad</w:t>
      </w:r>
    </w:p>
    <w:p w14:paraId="5E9A5FF9" w14:textId="77777777" w:rsidR="008D7970" w:rsidRPr="0015782E" w:rsidRDefault="008D7970">
      <w:pPr>
        <w:spacing w:before="1" w:line="220" w:lineRule="exact"/>
        <w:rPr>
          <w:rFonts w:asciiTheme="minorHAnsi" w:hAnsiTheme="minorHAnsi" w:cstheme="minorHAnsi"/>
          <w:sz w:val="22"/>
          <w:szCs w:val="22"/>
        </w:rPr>
      </w:pPr>
    </w:p>
    <w:p w14:paraId="6360C426" w14:textId="77777777" w:rsidR="008D7970" w:rsidRPr="0015782E" w:rsidRDefault="0015782E">
      <w:pPr>
        <w:ind w:left="67" w:right="75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15782E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b/>
          <w:spacing w:val="3"/>
          <w:sz w:val="22"/>
          <w:szCs w:val="22"/>
        </w:rPr>
        <w:t>X</w:t>
      </w:r>
      <w:r w:rsidRPr="0015782E">
        <w:rPr>
          <w:rFonts w:asciiTheme="minorHAnsi" w:eastAsia="Arial" w:hAnsiTheme="minorHAnsi" w:cstheme="minorHAnsi"/>
          <w:b/>
          <w:spacing w:val="-2"/>
          <w:sz w:val="22"/>
          <w:szCs w:val="22"/>
        </w:rPr>
        <w:t>P</w:t>
      </w:r>
      <w:r w:rsidRPr="0015782E">
        <w:rPr>
          <w:rFonts w:asciiTheme="minorHAnsi" w:eastAsia="Arial" w:hAnsiTheme="minorHAnsi" w:cstheme="minorHAnsi"/>
          <w:b/>
          <w:spacing w:val="3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15782E">
        <w:rPr>
          <w:rFonts w:asciiTheme="minorHAnsi" w:eastAsia="Arial" w:hAnsiTheme="minorHAnsi" w:cstheme="minorHAnsi"/>
          <w:b/>
          <w:spacing w:val="4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b/>
          <w:sz w:val="22"/>
          <w:szCs w:val="22"/>
        </w:rPr>
        <w:t xml:space="preserve">E     </w:t>
      </w:r>
      <w:r w:rsidRPr="0015782E">
        <w:rPr>
          <w:rFonts w:asciiTheme="minorHAnsi" w:eastAsia="Arial" w:hAnsiTheme="minorHAnsi" w:cstheme="minorHAnsi"/>
          <w:b/>
          <w:spacing w:val="30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b/>
          <w:spacing w:val="-6"/>
          <w:sz w:val="22"/>
          <w:szCs w:val="22"/>
          <w:u w:color="000000"/>
        </w:rPr>
        <w:t>A</w:t>
      </w:r>
      <w:r w:rsidRPr="0015782E">
        <w:rPr>
          <w:rFonts w:asciiTheme="minorHAnsi" w:eastAsia="Arial" w:hAnsiTheme="minorHAnsi" w:cstheme="minorHAnsi"/>
          <w:b/>
          <w:spacing w:val="4"/>
          <w:sz w:val="22"/>
          <w:szCs w:val="22"/>
          <w:u w:color="000000"/>
        </w:rPr>
        <w:t>B</w:t>
      </w:r>
      <w:r w:rsidRPr="0015782E">
        <w:rPr>
          <w:rFonts w:asciiTheme="minorHAnsi" w:eastAsia="Arial" w:hAnsiTheme="minorHAnsi" w:cstheme="minorHAnsi"/>
          <w:b/>
          <w:sz w:val="22"/>
          <w:szCs w:val="22"/>
          <w:u w:color="000000"/>
        </w:rPr>
        <w:t>C</w:t>
      </w:r>
      <w:r w:rsidRPr="0015782E">
        <w:rPr>
          <w:rFonts w:asciiTheme="minorHAnsi" w:eastAsia="Arial" w:hAnsiTheme="minorHAnsi" w:cstheme="minorHAnsi"/>
          <w:b/>
          <w:spacing w:val="6"/>
          <w:sz w:val="22"/>
          <w:szCs w:val="22"/>
          <w:u w:color="000000"/>
        </w:rPr>
        <w:t xml:space="preserve"> </w:t>
      </w:r>
      <w:r w:rsidRPr="0015782E">
        <w:rPr>
          <w:rFonts w:asciiTheme="minorHAnsi" w:eastAsia="Arial" w:hAnsiTheme="minorHAnsi" w:cstheme="minorHAnsi"/>
          <w:b/>
          <w:spacing w:val="4"/>
          <w:sz w:val="22"/>
          <w:szCs w:val="22"/>
          <w:u w:color="000000"/>
        </w:rPr>
        <w:t>C</w:t>
      </w:r>
      <w:r w:rsidRPr="0015782E">
        <w:rPr>
          <w:rFonts w:asciiTheme="minorHAnsi" w:eastAsia="Arial" w:hAnsiTheme="minorHAnsi" w:cstheme="minorHAnsi"/>
          <w:b/>
          <w:spacing w:val="-3"/>
          <w:sz w:val="22"/>
          <w:szCs w:val="22"/>
          <w:u w:color="000000"/>
        </w:rPr>
        <w:t>o</w:t>
      </w:r>
      <w:r w:rsidRPr="0015782E">
        <w:rPr>
          <w:rFonts w:asciiTheme="minorHAnsi" w:eastAsia="Arial" w:hAnsiTheme="minorHAnsi" w:cstheme="minorHAnsi"/>
          <w:b/>
          <w:spacing w:val="4"/>
          <w:sz w:val="22"/>
          <w:szCs w:val="22"/>
          <w:u w:color="000000"/>
        </w:rPr>
        <w:t>r</w:t>
      </w:r>
      <w:r w:rsidRPr="0015782E">
        <w:rPr>
          <w:rFonts w:asciiTheme="minorHAnsi" w:eastAsia="Arial" w:hAnsiTheme="minorHAnsi" w:cstheme="minorHAnsi"/>
          <w:b/>
          <w:sz w:val="22"/>
          <w:szCs w:val="22"/>
          <w:u w:color="000000"/>
        </w:rPr>
        <w:t>p</w:t>
      </w:r>
      <w:r w:rsidRPr="0015782E">
        <w:rPr>
          <w:rFonts w:asciiTheme="minorHAnsi" w:eastAsia="Arial" w:hAnsiTheme="minorHAnsi" w:cstheme="minorHAnsi"/>
          <w:b/>
          <w:sz w:val="22"/>
          <w:szCs w:val="22"/>
          <w:u w:color="000000"/>
        </w:rPr>
        <w:t xml:space="preserve">                                                                                                                 </w:t>
      </w:r>
      <w:r w:rsidRPr="0015782E">
        <w:rPr>
          <w:rFonts w:asciiTheme="minorHAnsi" w:eastAsia="Arial" w:hAnsiTheme="minorHAnsi" w:cstheme="minorHAnsi"/>
          <w:b/>
          <w:spacing w:val="2"/>
          <w:sz w:val="22"/>
          <w:szCs w:val="22"/>
          <w:u w:color="000000"/>
        </w:rPr>
        <w:t xml:space="preserve"> </w:t>
      </w:r>
      <w:r w:rsidRPr="0015782E">
        <w:rPr>
          <w:rFonts w:asciiTheme="minorHAnsi" w:eastAsia="Arial" w:hAnsiTheme="minorHAnsi" w:cstheme="minorHAnsi"/>
          <w:b/>
          <w:spacing w:val="-2"/>
          <w:sz w:val="22"/>
          <w:szCs w:val="22"/>
          <w:u w:color="000000"/>
        </w:rPr>
        <w:t>S</w:t>
      </w:r>
      <w:r w:rsidRPr="0015782E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o</w:t>
      </w:r>
      <w:r w:rsidRPr="0015782E">
        <w:rPr>
          <w:rFonts w:asciiTheme="minorHAnsi" w:eastAsia="Arial" w:hAnsiTheme="minorHAnsi" w:cstheme="minorHAnsi"/>
          <w:b/>
          <w:sz w:val="22"/>
          <w:szCs w:val="22"/>
          <w:u w:color="000000"/>
        </w:rPr>
        <w:t>me</w:t>
      </w:r>
      <w:r w:rsidRPr="0015782E">
        <w:rPr>
          <w:rFonts w:asciiTheme="minorHAnsi" w:eastAsia="Arial" w:hAnsiTheme="minorHAnsi" w:cstheme="minorHAnsi"/>
          <w:b/>
          <w:spacing w:val="3"/>
          <w:sz w:val="22"/>
          <w:szCs w:val="22"/>
          <w:u w:color="000000"/>
        </w:rPr>
        <w:t>w</w:t>
      </w:r>
      <w:r w:rsidRPr="0015782E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h</w:t>
      </w:r>
      <w:r w:rsidRPr="0015782E">
        <w:rPr>
          <w:rFonts w:asciiTheme="minorHAnsi" w:eastAsia="Arial" w:hAnsiTheme="minorHAnsi" w:cstheme="minorHAnsi"/>
          <w:b/>
          <w:spacing w:val="-2"/>
          <w:sz w:val="22"/>
          <w:szCs w:val="22"/>
          <w:u w:color="000000"/>
        </w:rPr>
        <w:t>e</w:t>
      </w:r>
      <w:r w:rsidRPr="0015782E">
        <w:rPr>
          <w:rFonts w:asciiTheme="minorHAnsi" w:eastAsia="Arial" w:hAnsiTheme="minorHAnsi" w:cstheme="minorHAnsi"/>
          <w:b/>
          <w:spacing w:val="4"/>
          <w:sz w:val="22"/>
          <w:szCs w:val="22"/>
          <w:u w:color="000000"/>
        </w:rPr>
        <w:t>r</w:t>
      </w:r>
      <w:r w:rsidRPr="0015782E">
        <w:rPr>
          <w:rFonts w:asciiTheme="minorHAnsi" w:eastAsia="Arial" w:hAnsiTheme="minorHAnsi" w:cstheme="minorHAnsi"/>
          <w:b/>
          <w:spacing w:val="-2"/>
          <w:sz w:val="22"/>
          <w:szCs w:val="22"/>
          <w:u w:color="000000"/>
        </w:rPr>
        <w:t>e</w:t>
      </w:r>
      <w:r w:rsidRPr="0015782E">
        <w:rPr>
          <w:rFonts w:asciiTheme="minorHAnsi" w:eastAsia="Arial" w:hAnsiTheme="minorHAnsi" w:cstheme="minorHAnsi"/>
          <w:b/>
          <w:sz w:val="22"/>
          <w:szCs w:val="22"/>
          <w:u w:color="000000"/>
        </w:rPr>
        <w:t>,</w:t>
      </w:r>
      <w:r w:rsidRPr="0015782E">
        <w:rPr>
          <w:rFonts w:asciiTheme="minorHAnsi" w:eastAsia="Arial" w:hAnsiTheme="minorHAnsi" w:cstheme="minorHAnsi"/>
          <w:b/>
          <w:spacing w:val="24"/>
          <w:sz w:val="22"/>
          <w:szCs w:val="22"/>
          <w:u w:color="000000"/>
        </w:rPr>
        <w:t xml:space="preserve"> </w:t>
      </w:r>
      <w:r w:rsidRPr="0015782E">
        <w:rPr>
          <w:rFonts w:asciiTheme="minorHAnsi" w:eastAsia="Arial" w:hAnsiTheme="minorHAnsi" w:cstheme="minorHAnsi"/>
          <w:b/>
          <w:spacing w:val="-1"/>
          <w:w w:val="101"/>
          <w:sz w:val="22"/>
          <w:szCs w:val="22"/>
          <w:u w:color="000000"/>
        </w:rPr>
        <w:t>N</w:t>
      </w:r>
      <w:r w:rsidRPr="0015782E">
        <w:rPr>
          <w:rFonts w:asciiTheme="minorHAnsi" w:eastAsia="Arial" w:hAnsiTheme="minorHAnsi" w:cstheme="minorHAnsi"/>
          <w:b/>
          <w:w w:val="101"/>
          <w:sz w:val="22"/>
          <w:szCs w:val="22"/>
          <w:u w:color="000000"/>
        </w:rPr>
        <w:t>J</w:t>
      </w:r>
    </w:p>
    <w:p w14:paraId="1251C6D7" w14:textId="77777777" w:rsidR="008D7970" w:rsidRPr="0015782E" w:rsidRDefault="0015782E">
      <w:pPr>
        <w:spacing w:before="12"/>
        <w:ind w:left="1678"/>
        <w:rPr>
          <w:rFonts w:asciiTheme="minorHAnsi" w:eastAsia="Arial" w:hAnsiTheme="minorHAnsi" w:cstheme="minorHAnsi"/>
          <w:sz w:val="22"/>
          <w:szCs w:val="22"/>
        </w:rPr>
      </w:pPr>
      <w:r w:rsidRPr="0015782E">
        <w:rPr>
          <w:rFonts w:asciiTheme="minorHAnsi" w:eastAsia="Arial" w:hAnsiTheme="minorHAnsi" w:cstheme="minorHAnsi"/>
          <w:sz w:val="22"/>
          <w:szCs w:val="22"/>
        </w:rPr>
        <w:t>2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0</w:t>
      </w:r>
      <w:r w:rsidRPr="0015782E">
        <w:rPr>
          <w:rFonts w:asciiTheme="minorHAnsi" w:eastAsia="Arial" w:hAnsiTheme="minorHAnsi" w:cstheme="minorHAnsi"/>
          <w:sz w:val="22"/>
          <w:szCs w:val="22"/>
        </w:rPr>
        <w:t>01</w:t>
      </w:r>
      <w:r w:rsidRPr="0015782E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–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200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6</w:t>
      </w:r>
      <w:r w:rsidRPr="0015782E">
        <w:rPr>
          <w:rFonts w:asciiTheme="minorHAnsi" w:eastAsia="Arial" w:hAnsiTheme="minorHAnsi" w:cstheme="minorHAnsi"/>
          <w:sz w:val="22"/>
          <w:szCs w:val="22"/>
        </w:rPr>
        <w:t>:</w:t>
      </w:r>
      <w:r w:rsidRPr="0015782E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Pri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15782E">
        <w:rPr>
          <w:rFonts w:asciiTheme="minorHAnsi" w:eastAsia="Arial" w:hAnsiTheme="minorHAnsi" w:cstheme="minorHAnsi"/>
          <w:sz w:val="22"/>
          <w:szCs w:val="22"/>
        </w:rPr>
        <w:t>al</w:t>
      </w:r>
      <w:r w:rsidRPr="0015782E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w w:val="101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pacing w:val="3"/>
          <w:w w:val="101"/>
          <w:sz w:val="22"/>
          <w:szCs w:val="22"/>
        </w:rPr>
        <w:t>g</w:t>
      </w:r>
      <w:r w:rsidRPr="0015782E">
        <w:rPr>
          <w:rFonts w:asciiTheme="minorHAnsi" w:eastAsia="Arial" w:hAnsiTheme="minorHAnsi" w:cstheme="minorHAnsi"/>
          <w:spacing w:val="-2"/>
          <w:w w:val="101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w w:val="101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pacing w:val="3"/>
          <w:w w:val="101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w w:val="101"/>
          <w:sz w:val="22"/>
          <w:szCs w:val="22"/>
        </w:rPr>
        <w:t>er</w:t>
      </w:r>
    </w:p>
    <w:p w14:paraId="6645E232" w14:textId="77777777" w:rsidR="008D7970" w:rsidRPr="0015782E" w:rsidRDefault="0015782E">
      <w:pPr>
        <w:spacing w:before="64" w:line="247" w:lineRule="auto"/>
        <w:ind w:left="1686" w:right="75"/>
        <w:rPr>
          <w:rFonts w:asciiTheme="minorHAnsi" w:eastAsia="Arial" w:hAnsiTheme="minorHAnsi" w:cstheme="minorHAnsi"/>
          <w:sz w:val="22"/>
          <w:szCs w:val="22"/>
        </w:rPr>
      </w:pP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z w:val="22"/>
          <w:szCs w:val="22"/>
        </w:rPr>
        <w:t>p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15782E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15782E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15782E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z w:val="22"/>
          <w:szCs w:val="22"/>
        </w:rPr>
        <w:t>pe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5782E">
        <w:rPr>
          <w:rFonts w:asciiTheme="minorHAnsi" w:eastAsia="Arial" w:hAnsiTheme="minorHAnsi" w:cstheme="minorHAnsi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z w:val="22"/>
          <w:szCs w:val="22"/>
        </w:rPr>
        <w:t xml:space="preserve">n, </w:t>
      </w:r>
      <w:r w:rsidRPr="0015782E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de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15782E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5782E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15782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15782E">
        <w:rPr>
          <w:rFonts w:asciiTheme="minorHAnsi" w:eastAsia="Arial" w:hAnsiTheme="minorHAnsi" w:cstheme="minorHAnsi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z w:val="22"/>
          <w:szCs w:val="22"/>
        </w:rPr>
        <w:t xml:space="preserve">nt </w:t>
      </w:r>
      <w:r w:rsidRPr="0015782E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15782E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15782E">
        <w:rPr>
          <w:rFonts w:asciiTheme="minorHAnsi" w:eastAsia="Arial" w:hAnsiTheme="minorHAnsi" w:cstheme="minorHAnsi"/>
          <w:sz w:val="22"/>
          <w:szCs w:val="22"/>
        </w:rPr>
        <w:t xml:space="preserve">are </w:t>
      </w:r>
      <w:r w:rsidRPr="0015782E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15782E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z w:val="22"/>
          <w:szCs w:val="22"/>
        </w:rPr>
        <w:t>ardi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z w:val="22"/>
          <w:szCs w:val="22"/>
        </w:rPr>
        <w:t>-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5782E">
        <w:rPr>
          <w:rFonts w:asciiTheme="minorHAnsi" w:eastAsia="Arial" w:hAnsiTheme="minorHAnsi" w:cstheme="minorHAnsi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z w:val="22"/>
          <w:szCs w:val="22"/>
        </w:rPr>
        <w:t>u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15782E">
        <w:rPr>
          <w:rFonts w:asciiTheme="minorHAnsi" w:eastAsia="Arial" w:hAnsiTheme="minorHAnsi" w:cstheme="minorHAnsi"/>
          <w:sz w:val="22"/>
          <w:szCs w:val="22"/>
        </w:rPr>
        <w:t xml:space="preserve">ar </w:t>
      </w:r>
      <w:r w:rsidRPr="0015782E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w w:val="101"/>
          <w:sz w:val="22"/>
          <w:szCs w:val="22"/>
        </w:rPr>
        <w:t>li</w:t>
      </w:r>
      <w:r w:rsidRPr="0015782E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f</w:t>
      </w:r>
      <w:r w:rsidRPr="0015782E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w w:val="101"/>
          <w:sz w:val="22"/>
          <w:szCs w:val="22"/>
        </w:rPr>
        <w:t xml:space="preserve">- 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15782E">
        <w:rPr>
          <w:rFonts w:asciiTheme="minorHAnsi" w:eastAsia="Arial" w:hAnsiTheme="minorHAnsi" w:cstheme="minorHAnsi"/>
          <w:sz w:val="22"/>
          <w:szCs w:val="22"/>
        </w:rPr>
        <w:t>pport</w:t>
      </w:r>
      <w:r w:rsidRPr="0015782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d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5782E">
        <w:rPr>
          <w:rFonts w:asciiTheme="minorHAnsi" w:eastAsia="Arial" w:hAnsiTheme="minorHAnsi" w:cstheme="minorHAnsi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z w:val="22"/>
          <w:szCs w:val="22"/>
        </w:rPr>
        <w:t>,</w:t>
      </w:r>
      <w:r w:rsidRPr="0015782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w w:val="101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-2"/>
          <w:w w:val="101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w w:val="101"/>
          <w:sz w:val="22"/>
          <w:szCs w:val="22"/>
        </w:rPr>
        <w:t>l</w:t>
      </w:r>
      <w:r w:rsidRPr="0015782E">
        <w:rPr>
          <w:rFonts w:asciiTheme="minorHAnsi" w:eastAsia="Arial" w:hAnsiTheme="minorHAnsi" w:cstheme="minorHAnsi"/>
          <w:spacing w:val="-2"/>
          <w:w w:val="101"/>
          <w:sz w:val="22"/>
          <w:szCs w:val="22"/>
        </w:rPr>
        <w:t>u</w:t>
      </w:r>
      <w:r w:rsidRPr="0015782E">
        <w:rPr>
          <w:rFonts w:asciiTheme="minorHAnsi" w:eastAsia="Arial" w:hAnsiTheme="minorHAnsi" w:cstheme="minorHAnsi"/>
          <w:spacing w:val="3"/>
          <w:w w:val="101"/>
          <w:sz w:val="22"/>
          <w:szCs w:val="22"/>
        </w:rPr>
        <w:t>d</w:t>
      </w:r>
      <w:r w:rsidRPr="0015782E">
        <w:rPr>
          <w:rFonts w:asciiTheme="minorHAnsi" w:eastAsia="Arial" w:hAnsiTheme="minorHAnsi" w:cstheme="minorHAnsi"/>
          <w:w w:val="101"/>
          <w:sz w:val="22"/>
          <w:szCs w:val="22"/>
        </w:rPr>
        <w:t>in</w:t>
      </w:r>
      <w:r w:rsidRPr="0015782E">
        <w:rPr>
          <w:rFonts w:asciiTheme="minorHAnsi" w:eastAsia="Arial" w:hAnsiTheme="minorHAnsi" w:cstheme="minorHAnsi"/>
          <w:spacing w:val="-2"/>
          <w:w w:val="101"/>
          <w:sz w:val="22"/>
          <w:szCs w:val="22"/>
        </w:rPr>
        <w:t>g</w:t>
      </w:r>
      <w:r w:rsidRPr="0015782E">
        <w:rPr>
          <w:rFonts w:asciiTheme="minorHAnsi" w:eastAsia="Arial" w:hAnsiTheme="minorHAnsi" w:cstheme="minorHAnsi"/>
          <w:w w:val="102"/>
          <w:sz w:val="22"/>
          <w:szCs w:val="22"/>
        </w:rPr>
        <w:t>:</w:t>
      </w:r>
    </w:p>
    <w:p w14:paraId="22038BEE" w14:textId="77777777" w:rsidR="008D7970" w:rsidRPr="0015782E" w:rsidRDefault="0015782E">
      <w:pPr>
        <w:spacing w:before="53" w:line="246" w:lineRule="auto"/>
        <w:ind w:left="1942" w:right="73" w:hanging="26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15782E">
        <w:rPr>
          <w:rFonts w:asciiTheme="minorHAnsi" w:hAnsiTheme="minorHAnsi" w:cstheme="minorHAnsi"/>
          <w:sz w:val="22"/>
          <w:szCs w:val="22"/>
        </w:rPr>
        <w:t xml:space="preserve">  </w:t>
      </w:r>
      <w:r w:rsidRPr="0015782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15782E">
        <w:rPr>
          <w:rFonts w:asciiTheme="minorHAnsi" w:eastAsia="Arial" w:hAnsiTheme="minorHAnsi" w:cstheme="minorHAnsi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ure,</w:t>
      </w:r>
      <w:r w:rsidRPr="0015782E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15782E">
        <w:rPr>
          <w:rFonts w:asciiTheme="minorHAnsi" w:eastAsia="Arial" w:hAnsiTheme="minorHAnsi" w:cstheme="minorHAnsi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z w:val="22"/>
          <w:szCs w:val="22"/>
        </w:rPr>
        <w:t>d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5782E">
        <w:rPr>
          <w:rFonts w:asciiTheme="minorHAnsi" w:eastAsia="Arial" w:hAnsiTheme="minorHAnsi" w:cstheme="minorHAnsi"/>
          <w:sz w:val="22"/>
          <w:szCs w:val="22"/>
        </w:rPr>
        <w:t>elop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z w:val="22"/>
          <w:szCs w:val="22"/>
        </w:rPr>
        <w:t>nt</w:t>
      </w:r>
      <w:r w:rsidRPr="0015782E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of</w:t>
      </w:r>
      <w:r w:rsidRPr="0015782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 xml:space="preserve">an 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z w:val="22"/>
          <w:szCs w:val="22"/>
        </w:rPr>
        <w:t>b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je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pacing w:val="8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-orien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ed</w:t>
      </w:r>
      <w:r w:rsidRPr="0015782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da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ab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z w:val="22"/>
          <w:szCs w:val="22"/>
        </w:rPr>
        <w:t>abl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z w:val="22"/>
          <w:szCs w:val="22"/>
        </w:rPr>
        <w:t>g</w:t>
      </w:r>
      <w:r w:rsidRPr="0015782E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da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15782E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f</w:t>
      </w:r>
      <w:r w:rsidRPr="0015782E">
        <w:rPr>
          <w:rFonts w:asciiTheme="minorHAnsi" w:eastAsia="Arial" w:hAnsiTheme="minorHAnsi" w:cstheme="minorHAnsi"/>
          <w:spacing w:val="-2"/>
          <w:w w:val="101"/>
          <w:sz w:val="22"/>
          <w:szCs w:val="22"/>
        </w:rPr>
        <w:t>l</w:t>
      </w:r>
      <w:r w:rsidRPr="0015782E">
        <w:rPr>
          <w:rFonts w:asciiTheme="minorHAnsi" w:eastAsia="Arial" w:hAnsiTheme="minorHAnsi" w:cstheme="minorHAnsi"/>
          <w:w w:val="101"/>
          <w:sz w:val="22"/>
          <w:szCs w:val="22"/>
        </w:rPr>
        <w:t xml:space="preserve">ow </w:t>
      </w:r>
      <w:r w:rsidRPr="0015782E">
        <w:rPr>
          <w:rFonts w:asciiTheme="minorHAnsi" w:eastAsia="Arial" w:hAnsiTheme="minorHAnsi" w:cstheme="minorHAnsi"/>
          <w:sz w:val="22"/>
          <w:szCs w:val="22"/>
        </w:rPr>
        <w:t>b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z w:val="22"/>
          <w:szCs w:val="22"/>
        </w:rPr>
        <w:t>en</w:t>
      </w:r>
      <w:r w:rsidRPr="0015782E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z w:val="22"/>
          <w:szCs w:val="22"/>
        </w:rPr>
        <w:t>us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ft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15782E">
        <w:rPr>
          <w:rFonts w:asciiTheme="minorHAnsi" w:eastAsia="Arial" w:hAnsiTheme="minorHAnsi" w:cstheme="minorHAnsi"/>
          <w:sz w:val="22"/>
          <w:szCs w:val="22"/>
        </w:rPr>
        <w:t>are</w:t>
      </w:r>
      <w:r w:rsidRPr="0015782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15782E">
        <w:rPr>
          <w:rFonts w:asciiTheme="minorHAnsi" w:eastAsia="Arial" w:hAnsiTheme="minorHAnsi" w:cstheme="minorHAnsi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15782E">
        <w:rPr>
          <w:rFonts w:asciiTheme="minorHAnsi" w:eastAsia="Arial" w:hAnsiTheme="minorHAnsi" w:cstheme="minorHAnsi"/>
          <w:sz w:val="22"/>
          <w:szCs w:val="22"/>
        </w:rPr>
        <w:t>ages</w:t>
      </w:r>
      <w:r w:rsidRPr="0015782E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z w:val="22"/>
          <w:szCs w:val="22"/>
        </w:rPr>
        <w:t>ro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di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ad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z w:val="22"/>
          <w:szCs w:val="22"/>
        </w:rPr>
        <w:t>pa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z w:val="22"/>
          <w:szCs w:val="22"/>
        </w:rPr>
        <w:t>.</w:t>
      </w:r>
      <w:r w:rsidRPr="0015782E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T</w:t>
      </w:r>
      <w:r w:rsidRPr="0015782E">
        <w:rPr>
          <w:rFonts w:asciiTheme="minorHAnsi" w:eastAsia="Arial" w:hAnsiTheme="minorHAnsi" w:cstheme="minorHAnsi"/>
          <w:sz w:val="22"/>
          <w:szCs w:val="22"/>
        </w:rPr>
        <w:t xml:space="preserve">he 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z w:val="22"/>
          <w:szCs w:val="22"/>
        </w:rPr>
        <w:t>ba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w w:val="101"/>
          <w:sz w:val="22"/>
          <w:szCs w:val="22"/>
        </w:rPr>
        <w:t>epar</w:t>
      </w:r>
      <w:r w:rsidRPr="0015782E">
        <w:rPr>
          <w:rFonts w:asciiTheme="minorHAnsi" w:eastAsia="Arial" w:hAnsiTheme="minorHAnsi" w:cstheme="minorHAnsi"/>
          <w:w w:val="102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pacing w:val="-2"/>
          <w:w w:val="101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w w:val="101"/>
          <w:sz w:val="22"/>
          <w:szCs w:val="22"/>
        </w:rPr>
        <w:t xml:space="preserve">s </w:t>
      </w:r>
      <w:r w:rsidRPr="0015782E">
        <w:rPr>
          <w:rFonts w:asciiTheme="minorHAnsi" w:eastAsia="Arial" w:hAnsiTheme="minorHAnsi" w:cstheme="minorHAnsi"/>
          <w:sz w:val="22"/>
          <w:szCs w:val="22"/>
        </w:rPr>
        <w:t>b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z w:val="22"/>
          <w:szCs w:val="22"/>
        </w:rPr>
        <w:t>en</w:t>
      </w:r>
      <w:r w:rsidRPr="0015782E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he</w:t>
      </w:r>
      <w:r w:rsidRPr="0015782E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st</w:t>
      </w:r>
      <w:r w:rsidRPr="0015782E">
        <w:rPr>
          <w:rFonts w:asciiTheme="minorHAnsi" w:eastAsia="Arial" w:hAnsiTheme="minorHAnsi" w:cstheme="minorHAnsi"/>
          <w:sz w:val="22"/>
          <w:szCs w:val="22"/>
        </w:rPr>
        <w:t>em</w:t>
      </w:r>
      <w:r w:rsidRPr="0015782E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z w:val="22"/>
          <w:szCs w:val="22"/>
        </w:rPr>
        <w:t>ore</w:t>
      </w:r>
      <w:r w:rsidRPr="0015782E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15782E">
        <w:rPr>
          <w:rFonts w:asciiTheme="minorHAnsi" w:eastAsia="Arial" w:hAnsiTheme="minorHAnsi" w:cstheme="minorHAnsi"/>
          <w:sz w:val="22"/>
          <w:szCs w:val="22"/>
        </w:rPr>
        <w:t>ori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h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z w:val="22"/>
          <w:szCs w:val="22"/>
        </w:rPr>
        <w:t>d</w:t>
      </w:r>
      <w:r w:rsidRPr="0015782E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da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d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z w:val="22"/>
          <w:szCs w:val="22"/>
        </w:rPr>
        <w:t>l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5782E">
        <w:rPr>
          <w:rFonts w:asciiTheme="minorHAnsi" w:eastAsia="Arial" w:hAnsiTheme="minorHAnsi" w:cstheme="minorHAnsi"/>
          <w:sz w:val="22"/>
          <w:szCs w:val="22"/>
        </w:rPr>
        <w:t>ed</w:t>
      </w:r>
      <w:r w:rsidRPr="0015782E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b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15782E">
        <w:rPr>
          <w:rFonts w:asciiTheme="minorHAnsi" w:eastAsia="Arial" w:hAnsiTheme="minorHAnsi" w:cstheme="minorHAnsi"/>
          <w:sz w:val="22"/>
          <w:szCs w:val="22"/>
        </w:rPr>
        <w:t>een</w:t>
      </w:r>
      <w:r w:rsidRPr="0015782E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h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z w:val="22"/>
          <w:szCs w:val="22"/>
        </w:rPr>
        <w:t>d</w:t>
      </w:r>
      <w:r w:rsidRPr="0015782E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pro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z w:val="22"/>
          <w:szCs w:val="22"/>
        </w:rPr>
        <w:t>des</w:t>
      </w:r>
      <w:r w:rsidRPr="0015782E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w w:val="101"/>
          <w:sz w:val="22"/>
          <w:szCs w:val="22"/>
        </w:rPr>
        <w:t xml:space="preserve">a </w:t>
      </w:r>
      <w:r w:rsidRPr="0015782E">
        <w:rPr>
          <w:rFonts w:asciiTheme="minorHAnsi" w:eastAsia="Arial" w:hAnsiTheme="minorHAnsi" w:cstheme="minorHAnsi"/>
          <w:sz w:val="22"/>
          <w:szCs w:val="22"/>
        </w:rPr>
        <w:t>u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5782E">
        <w:rPr>
          <w:rFonts w:asciiTheme="minorHAnsi" w:eastAsia="Arial" w:hAnsiTheme="minorHAnsi" w:cstheme="minorHAnsi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z w:val="22"/>
          <w:szCs w:val="22"/>
        </w:rPr>
        <w:t>d</w:t>
      </w:r>
      <w:r w:rsidRPr="0015782E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er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15782E">
        <w:rPr>
          <w:rFonts w:asciiTheme="minorHAnsi" w:eastAsia="Arial" w:hAnsiTheme="minorHAnsi" w:cstheme="minorHAnsi"/>
          <w:sz w:val="22"/>
          <w:szCs w:val="22"/>
        </w:rPr>
        <w:t>rom</w:t>
      </w:r>
      <w:r w:rsidRPr="0015782E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z w:val="22"/>
          <w:szCs w:val="22"/>
        </w:rPr>
        <w:t>y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addre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15782E">
        <w:rPr>
          <w:rFonts w:asciiTheme="minorHAnsi" w:eastAsia="Arial" w:hAnsiTheme="minorHAnsi" w:cstheme="minorHAnsi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z w:val="22"/>
          <w:szCs w:val="22"/>
        </w:rPr>
        <w:t>e.</w:t>
      </w:r>
      <w:r w:rsidRPr="0015782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>(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sz w:val="22"/>
          <w:szCs w:val="22"/>
        </w:rPr>
        <w:t>bed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z w:val="22"/>
          <w:szCs w:val="22"/>
        </w:rPr>
        <w:t>d</w:t>
      </w:r>
      <w:r w:rsidRPr="0015782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C+</w:t>
      </w:r>
      <w:r w:rsidRPr="0015782E">
        <w:rPr>
          <w:rFonts w:asciiTheme="minorHAnsi" w:eastAsia="Arial" w:hAnsiTheme="minorHAnsi" w:cstheme="minorHAnsi"/>
          <w:spacing w:val="-3"/>
          <w:sz w:val="22"/>
          <w:szCs w:val="22"/>
        </w:rPr>
        <w:t>+</w:t>
      </w:r>
      <w:r w:rsidRPr="0015782E">
        <w:rPr>
          <w:rFonts w:asciiTheme="minorHAnsi" w:eastAsia="Arial" w:hAnsiTheme="minorHAnsi" w:cstheme="minorHAnsi"/>
          <w:sz w:val="22"/>
          <w:szCs w:val="22"/>
        </w:rPr>
        <w:t>,</w:t>
      </w:r>
      <w:r w:rsidRPr="0015782E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15782E">
        <w:rPr>
          <w:rFonts w:asciiTheme="minorHAnsi" w:eastAsia="Arial" w:hAnsiTheme="minorHAnsi" w:cstheme="minorHAnsi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Pa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5782E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z w:val="22"/>
          <w:szCs w:val="22"/>
        </w:rPr>
        <w:t>,</w:t>
      </w:r>
      <w:r w:rsidRPr="0015782E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z w:val="22"/>
          <w:szCs w:val="22"/>
        </w:rPr>
        <w:t>gri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y</w:t>
      </w:r>
      <w:r w:rsidRPr="0015782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w w:val="102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w w:val="101"/>
          <w:sz w:val="22"/>
          <w:szCs w:val="22"/>
        </w:rPr>
        <w:t>)</w:t>
      </w:r>
    </w:p>
    <w:p w14:paraId="7D1BF549" w14:textId="77777777" w:rsidR="008D7970" w:rsidRPr="0015782E" w:rsidRDefault="0015782E">
      <w:pPr>
        <w:spacing w:line="200" w:lineRule="exact"/>
        <w:ind w:left="1678"/>
        <w:rPr>
          <w:rFonts w:asciiTheme="minorHAnsi" w:eastAsia="Arial" w:hAnsiTheme="minorHAnsi" w:cstheme="minorHAnsi"/>
          <w:sz w:val="22"/>
          <w:szCs w:val="22"/>
        </w:rPr>
      </w:pPr>
      <w:r w:rsidRPr="0015782E">
        <w:rPr>
          <w:rFonts w:asciiTheme="minorHAnsi" w:hAnsiTheme="minorHAnsi" w:cstheme="minorHAnsi"/>
          <w:sz w:val="22"/>
          <w:szCs w:val="22"/>
        </w:rPr>
        <w:t xml:space="preserve">  </w:t>
      </w:r>
      <w:r w:rsidRPr="0015782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15782E">
        <w:rPr>
          <w:rFonts w:asciiTheme="minorHAnsi" w:eastAsia="Arial" w:hAnsiTheme="minorHAnsi" w:cstheme="minorHAnsi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ure,</w:t>
      </w:r>
      <w:r w:rsidRPr="0015782E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15782E">
        <w:rPr>
          <w:rFonts w:asciiTheme="minorHAnsi" w:eastAsia="Arial" w:hAnsiTheme="minorHAnsi" w:cstheme="minorHAnsi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z w:val="22"/>
          <w:szCs w:val="22"/>
        </w:rPr>
        <w:t>d</w:t>
      </w:r>
      <w:r w:rsidRPr="0015782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5782E">
        <w:rPr>
          <w:rFonts w:asciiTheme="minorHAnsi" w:eastAsia="Arial" w:hAnsiTheme="minorHAnsi" w:cstheme="minorHAnsi"/>
          <w:sz w:val="22"/>
          <w:szCs w:val="22"/>
        </w:rPr>
        <w:t>elop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z w:val="22"/>
          <w:szCs w:val="22"/>
        </w:rPr>
        <w:t>nt</w:t>
      </w:r>
      <w:r w:rsidRPr="0015782E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z w:val="22"/>
          <w:szCs w:val="22"/>
        </w:rPr>
        <w:t>f</w:t>
      </w:r>
      <w:r w:rsidRPr="0015782E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sz w:val="22"/>
          <w:szCs w:val="22"/>
        </w:rPr>
        <w:t>u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z w:val="22"/>
          <w:szCs w:val="22"/>
        </w:rPr>
        <w:t>-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hre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15782E">
        <w:rPr>
          <w:rFonts w:asciiTheme="minorHAnsi" w:eastAsia="Arial" w:hAnsiTheme="minorHAnsi" w:cstheme="minorHAnsi"/>
          <w:sz w:val="22"/>
          <w:szCs w:val="22"/>
        </w:rPr>
        <w:t>ed</w:t>
      </w:r>
      <w:r w:rsidRPr="0015782E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bi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z w:val="22"/>
          <w:szCs w:val="22"/>
        </w:rPr>
        <w:t>-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15782E">
        <w:rPr>
          <w:rFonts w:asciiTheme="minorHAnsi" w:eastAsia="Arial" w:hAnsiTheme="minorHAnsi" w:cstheme="minorHAnsi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z w:val="22"/>
          <w:szCs w:val="22"/>
        </w:rPr>
        <w:t>al</w:t>
      </w:r>
      <w:r w:rsidRPr="0015782E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15782E">
        <w:rPr>
          <w:rFonts w:asciiTheme="minorHAnsi" w:eastAsia="Arial" w:hAnsiTheme="minorHAnsi" w:cstheme="minorHAnsi"/>
          <w:sz w:val="22"/>
          <w:szCs w:val="22"/>
        </w:rPr>
        <w:t>ori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h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15782E">
        <w:rPr>
          <w:rFonts w:asciiTheme="minorHAnsi" w:eastAsia="Arial" w:hAnsiTheme="minorHAnsi" w:cstheme="minorHAnsi"/>
          <w:sz w:val="22"/>
          <w:szCs w:val="22"/>
        </w:rPr>
        <w:t>or</w:t>
      </w:r>
      <w:r w:rsidRPr="0015782E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2"/>
          <w:w w:val="101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w w:val="102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pacing w:val="3"/>
          <w:w w:val="101"/>
          <w:sz w:val="22"/>
          <w:szCs w:val="22"/>
        </w:rPr>
        <w:t>r</w:t>
      </w:r>
      <w:r w:rsidRPr="0015782E">
        <w:rPr>
          <w:rFonts w:asciiTheme="minorHAnsi" w:eastAsia="Arial" w:hAnsiTheme="minorHAnsi" w:cstheme="minorHAnsi"/>
          <w:w w:val="101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3"/>
          <w:w w:val="101"/>
          <w:sz w:val="22"/>
          <w:szCs w:val="22"/>
        </w:rPr>
        <w:t>-</w:t>
      </w:r>
      <w:r w:rsidRPr="0015782E">
        <w:rPr>
          <w:rFonts w:asciiTheme="minorHAnsi" w:eastAsia="Arial" w:hAnsiTheme="minorHAnsi" w:cstheme="minorHAnsi"/>
          <w:spacing w:val="-2"/>
          <w:w w:val="101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w w:val="101"/>
          <w:sz w:val="22"/>
          <w:szCs w:val="22"/>
        </w:rPr>
        <w:t>or</w:t>
      </w:r>
      <w:r w:rsidRPr="0015782E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pacing w:val="-5"/>
          <w:w w:val="101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w w:val="101"/>
          <w:sz w:val="22"/>
          <w:szCs w:val="22"/>
        </w:rPr>
        <w:t>c</w:t>
      </w:r>
    </w:p>
    <w:p w14:paraId="349DEAD4" w14:textId="77777777" w:rsidR="008D7970" w:rsidRPr="0015782E" w:rsidRDefault="0015782E">
      <w:pPr>
        <w:spacing w:before="7" w:line="243" w:lineRule="auto"/>
        <w:ind w:left="1942" w:right="8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15782E">
        <w:rPr>
          <w:rFonts w:asciiTheme="minorHAnsi" w:eastAsia="Arial" w:hAnsiTheme="minorHAnsi" w:cstheme="minorHAnsi"/>
          <w:sz w:val="22"/>
          <w:szCs w:val="22"/>
        </w:rPr>
        <w:t>b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15782E">
        <w:rPr>
          <w:rFonts w:asciiTheme="minorHAnsi" w:eastAsia="Arial" w:hAnsiTheme="minorHAnsi" w:cstheme="minorHAnsi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pu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z w:val="22"/>
          <w:szCs w:val="22"/>
        </w:rPr>
        <w:t>ng</w:t>
      </w:r>
      <w:r w:rsidRPr="0015782E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5782E">
        <w:rPr>
          <w:rFonts w:asciiTheme="minorHAnsi" w:eastAsia="Arial" w:hAnsiTheme="minorHAnsi" w:cstheme="minorHAnsi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st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z w:val="22"/>
          <w:szCs w:val="22"/>
        </w:rPr>
        <w:t>hro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z</w:t>
      </w:r>
      <w:r w:rsidRPr="0015782E">
        <w:rPr>
          <w:rFonts w:asciiTheme="minorHAnsi" w:eastAsia="Arial" w:hAnsiTheme="minorHAnsi" w:cstheme="minorHAnsi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ion</w:t>
      </w:r>
      <w:r w:rsidRPr="0015782E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require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z w:val="22"/>
          <w:szCs w:val="22"/>
        </w:rPr>
        <w:t>.</w:t>
      </w:r>
      <w:r w:rsidRPr="0015782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 xml:space="preserve">he 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st</w:t>
      </w:r>
      <w:r w:rsidRPr="0015782E">
        <w:rPr>
          <w:rFonts w:asciiTheme="minorHAnsi" w:eastAsia="Arial" w:hAnsiTheme="minorHAnsi" w:cstheme="minorHAnsi"/>
          <w:sz w:val="22"/>
          <w:szCs w:val="22"/>
        </w:rPr>
        <w:t>em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au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z w:val="22"/>
          <w:szCs w:val="22"/>
        </w:rPr>
        <w:t>l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15782E">
        <w:rPr>
          <w:rFonts w:asciiTheme="minorHAnsi" w:eastAsia="Arial" w:hAnsiTheme="minorHAnsi" w:cstheme="minorHAnsi"/>
          <w:sz w:val="22"/>
          <w:szCs w:val="22"/>
        </w:rPr>
        <w:t>y</w:t>
      </w:r>
      <w:r w:rsidRPr="0015782E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w w:val="101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-1"/>
          <w:w w:val="101"/>
          <w:sz w:val="22"/>
          <w:szCs w:val="22"/>
        </w:rPr>
        <w:t>v</w:t>
      </w:r>
      <w:r w:rsidRPr="0015782E">
        <w:rPr>
          <w:rFonts w:asciiTheme="minorHAnsi" w:eastAsia="Arial" w:hAnsiTheme="minorHAnsi" w:cstheme="minorHAnsi"/>
          <w:w w:val="101"/>
          <w:sz w:val="22"/>
          <w:szCs w:val="22"/>
        </w:rPr>
        <w:t>alua</w:t>
      </w:r>
      <w:r w:rsidRPr="0015782E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pacing w:val="-2"/>
          <w:w w:val="101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w w:val="101"/>
          <w:sz w:val="22"/>
          <w:szCs w:val="22"/>
        </w:rPr>
        <w:t xml:space="preserve">s </w:t>
      </w:r>
      <w:r w:rsidRPr="0015782E">
        <w:rPr>
          <w:rFonts w:asciiTheme="minorHAnsi" w:eastAsia="Arial" w:hAnsiTheme="minorHAnsi" w:cstheme="minorHAnsi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z w:val="22"/>
          <w:szCs w:val="22"/>
        </w:rPr>
        <w:t>d</w:t>
      </w:r>
      <w:r w:rsidRPr="0015782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z w:val="22"/>
          <w:szCs w:val="22"/>
        </w:rPr>
        <w:t>el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z w:val="22"/>
          <w:szCs w:val="22"/>
        </w:rPr>
        <w:t>al</w:t>
      </w:r>
      <w:r w:rsidRPr="0015782E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rig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15782E">
        <w:rPr>
          <w:rFonts w:asciiTheme="minorHAnsi" w:eastAsia="Arial" w:hAnsiTheme="minorHAnsi" w:cstheme="minorHAnsi"/>
          <w:sz w:val="22"/>
          <w:szCs w:val="22"/>
        </w:rPr>
        <w:t>er</w:t>
      </w:r>
      <w:r w:rsidRPr="0015782E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z w:val="22"/>
          <w:szCs w:val="22"/>
        </w:rPr>
        <w:t>ur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z w:val="22"/>
          <w:szCs w:val="22"/>
        </w:rPr>
        <w:t>e,</w:t>
      </w:r>
      <w:r w:rsidRPr="0015782E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z w:val="22"/>
          <w:szCs w:val="22"/>
        </w:rPr>
        <w:t>de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15782E">
        <w:rPr>
          <w:rFonts w:asciiTheme="minorHAnsi" w:eastAsia="Arial" w:hAnsiTheme="minorHAnsi" w:cstheme="minorHAnsi"/>
          <w:sz w:val="22"/>
          <w:szCs w:val="22"/>
        </w:rPr>
        <w:t>y</w:t>
      </w:r>
      <w:r w:rsidRPr="0015782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z w:val="22"/>
          <w:szCs w:val="22"/>
        </w:rPr>
        <w:t>y</w:t>
      </w:r>
      <w:r w:rsidRPr="0015782E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5782E">
        <w:rPr>
          <w:rFonts w:asciiTheme="minorHAnsi" w:eastAsia="Arial" w:hAnsiTheme="minorHAnsi" w:cstheme="minorHAnsi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5782E">
        <w:rPr>
          <w:rFonts w:asciiTheme="minorHAnsi" w:eastAsia="Arial" w:hAnsiTheme="minorHAnsi" w:cstheme="minorHAnsi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5782E">
        <w:rPr>
          <w:rFonts w:asciiTheme="minorHAnsi" w:eastAsia="Arial" w:hAnsiTheme="minorHAnsi" w:cstheme="minorHAnsi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la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sz w:val="22"/>
          <w:szCs w:val="22"/>
        </w:rPr>
        <w:t>ar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15782E">
        <w:rPr>
          <w:rFonts w:asciiTheme="minorHAnsi" w:eastAsia="Arial" w:hAnsiTheme="minorHAnsi" w:cstheme="minorHAnsi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and</w:t>
      </w:r>
      <w:r w:rsidRPr="0015782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re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z w:val="22"/>
          <w:szCs w:val="22"/>
        </w:rPr>
        <w:t>ponds</w:t>
      </w:r>
      <w:r w:rsidRPr="0015782E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pacing w:val="-2"/>
          <w:w w:val="101"/>
          <w:sz w:val="22"/>
          <w:szCs w:val="22"/>
        </w:rPr>
        <w:t>h</w:t>
      </w:r>
      <w:r w:rsidRPr="0015782E">
        <w:rPr>
          <w:rFonts w:asciiTheme="minorHAnsi" w:eastAsia="Arial" w:hAnsiTheme="minorHAnsi" w:cstheme="minorHAnsi"/>
          <w:w w:val="101"/>
          <w:sz w:val="22"/>
          <w:szCs w:val="22"/>
        </w:rPr>
        <w:t>ang</w:t>
      </w:r>
      <w:r w:rsidRPr="0015782E">
        <w:rPr>
          <w:rFonts w:asciiTheme="minorHAnsi" w:eastAsia="Arial" w:hAnsiTheme="minorHAnsi" w:cstheme="minorHAnsi"/>
          <w:spacing w:val="-2"/>
          <w:w w:val="101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w w:val="101"/>
          <w:sz w:val="22"/>
          <w:szCs w:val="22"/>
        </w:rPr>
        <w:t xml:space="preserve">s 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z w:val="22"/>
          <w:szCs w:val="22"/>
        </w:rPr>
        <w:t>ig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z w:val="22"/>
          <w:szCs w:val="22"/>
        </w:rPr>
        <w:t>l</w:t>
      </w:r>
      <w:r w:rsidRPr="0015782E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qu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6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y</w:t>
      </w:r>
      <w:r w:rsidRPr="0015782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15782E">
        <w:rPr>
          <w:rFonts w:asciiTheme="minorHAnsi" w:eastAsia="Arial" w:hAnsiTheme="minorHAnsi" w:cstheme="minorHAnsi"/>
          <w:sz w:val="22"/>
          <w:szCs w:val="22"/>
        </w:rPr>
        <w:t>y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z w:val="22"/>
          <w:szCs w:val="22"/>
        </w:rPr>
        <w:t>g</w:t>
      </w:r>
      <w:r w:rsidRPr="0015782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z w:val="22"/>
          <w:szCs w:val="22"/>
        </w:rPr>
        <w:t>ew</w:t>
      </w:r>
      <w:r w:rsidRPr="0015782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z w:val="22"/>
          <w:szCs w:val="22"/>
        </w:rPr>
        <w:t>.</w:t>
      </w:r>
      <w:r w:rsidRPr="0015782E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(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z w:val="22"/>
          <w:szCs w:val="22"/>
        </w:rPr>
        <w:t>,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sz w:val="22"/>
          <w:szCs w:val="22"/>
        </w:rPr>
        <w:t>bedded</w:t>
      </w:r>
      <w:r w:rsidRPr="0015782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+</w:t>
      </w:r>
      <w:r w:rsidRPr="0015782E">
        <w:rPr>
          <w:rFonts w:asciiTheme="minorHAnsi" w:eastAsia="Arial" w:hAnsiTheme="minorHAnsi" w:cstheme="minorHAnsi"/>
          <w:sz w:val="22"/>
          <w:szCs w:val="22"/>
        </w:rPr>
        <w:t>+,</w:t>
      </w:r>
      <w:r w:rsidRPr="0015782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V</w:t>
      </w:r>
      <w:r w:rsidRPr="0015782E">
        <w:rPr>
          <w:rFonts w:asciiTheme="minorHAnsi" w:eastAsia="Arial" w:hAnsiTheme="minorHAnsi" w:cstheme="minorHAnsi"/>
          <w:w w:val="101"/>
          <w:sz w:val="22"/>
          <w:szCs w:val="22"/>
        </w:rPr>
        <w:t>er</w:t>
      </w:r>
      <w:r w:rsidRPr="0015782E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w w:val="101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2"/>
          <w:w w:val="101"/>
          <w:sz w:val="22"/>
          <w:szCs w:val="22"/>
        </w:rPr>
        <w:t>x</w:t>
      </w:r>
      <w:r w:rsidRPr="0015782E">
        <w:rPr>
          <w:rFonts w:asciiTheme="minorHAnsi" w:eastAsia="Arial" w:hAnsiTheme="minorHAnsi" w:cstheme="minorHAnsi"/>
          <w:w w:val="101"/>
          <w:sz w:val="22"/>
          <w:szCs w:val="22"/>
        </w:rPr>
        <w:t>)</w:t>
      </w:r>
    </w:p>
    <w:p w14:paraId="2946A3DA" w14:textId="77777777" w:rsidR="008D7970" w:rsidRPr="0015782E" w:rsidRDefault="0015782E">
      <w:pPr>
        <w:spacing w:before="3" w:line="245" w:lineRule="auto"/>
        <w:ind w:left="1942" w:right="75" w:hanging="26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15782E">
        <w:rPr>
          <w:rFonts w:asciiTheme="minorHAnsi" w:hAnsiTheme="minorHAnsi" w:cstheme="minorHAnsi"/>
          <w:sz w:val="22"/>
          <w:szCs w:val="22"/>
        </w:rPr>
        <w:t xml:space="preserve">  </w:t>
      </w:r>
      <w:r w:rsidRPr="0015782E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z w:val="22"/>
          <w:szCs w:val="22"/>
        </w:rPr>
        <w:t xml:space="preserve">gn </w:t>
      </w:r>
      <w:r w:rsidRPr="0015782E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d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z w:val="22"/>
          <w:szCs w:val="22"/>
        </w:rPr>
        <w:t>lop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z w:val="22"/>
          <w:szCs w:val="22"/>
        </w:rPr>
        <w:t xml:space="preserve">nt </w:t>
      </w:r>
      <w:r w:rsidRPr="0015782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15782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gra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15782E">
        <w:rPr>
          <w:rFonts w:asciiTheme="minorHAnsi" w:eastAsia="Arial" w:hAnsiTheme="minorHAnsi" w:cstheme="minorHAnsi"/>
          <w:sz w:val="22"/>
          <w:szCs w:val="22"/>
        </w:rPr>
        <w:t xml:space="preserve">hic </w:t>
      </w:r>
      <w:r w:rsidRPr="0015782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u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z w:val="22"/>
          <w:szCs w:val="22"/>
        </w:rPr>
        <w:t xml:space="preserve">er </w:t>
      </w:r>
      <w:r w:rsidRPr="0015782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5782E">
        <w:rPr>
          <w:rFonts w:asciiTheme="minorHAnsi" w:eastAsia="Arial" w:hAnsiTheme="minorHAnsi" w:cstheme="minorHAnsi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15782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z w:val="22"/>
          <w:szCs w:val="22"/>
        </w:rPr>
        <w:t>di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15782E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q</w:t>
      </w:r>
      <w:r w:rsidRPr="0015782E">
        <w:rPr>
          <w:rFonts w:asciiTheme="minorHAnsi" w:eastAsia="Arial" w:hAnsiTheme="minorHAnsi" w:cstheme="minorHAnsi"/>
          <w:sz w:val="22"/>
          <w:szCs w:val="22"/>
        </w:rPr>
        <w:t>uip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5782E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(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15782E">
        <w:rPr>
          <w:rFonts w:asciiTheme="minorHAnsi" w:eastAsia="Arial" w:hAnsiTheme="minorHAnsi" w:cstheme="minorHAnsi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15782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 xml:space="preserve">on  </w:t>
      </w:r>
      <w:r w:rsidRPr="0015782E">
        <w:rPr>
          <w:rFonts w:asciiTheme="minorHAnsi" w:eastAsia="Arial" w:hAnsiTheme="minorHAnsi" w:cstheme="minorHAnsi"/>
          <w:spacing w:val="8"/>
          <w:w w:val="102"/>
          <w:sz w:val="22"/>
          <w:szCs w:val="22"/>
        </w:rPr>
        <w:t>X</w:t>
      </w:r>
      <w:r w:rsidRPr="0015782E">
        <w:rPr>
          <w:rFonts w:asciiTheme="minorHAnsi" w:eastAsia="Arial" w:hAnsiTheme="minorHAnsi" w:cstheme="minorHAnsi"/>
          <w:w w:val="101"/>
          <w:sz w:val="22"/>
          <w:szCs w:val="22"/>
        </w:rPr>
        <w:t xml:space="preserve">- </w:t>
      </w:r>
      <w:r w:rsidRPr="0015782E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z w:val="22"/>
          <w:szCs w:val="22"/>
        </w:rPr>
        <w:t>ndo</w:t>
      </w:r>
      <w:r w:rsidRPr="0015782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5782E">
        <w:rPr>
          <w:rFonts w:asciiTheme="minorHAnsi" w:eastAsia="Arial" w:hAnsiTheme="minorHAnsi" w:cstheme="minorHAnsi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pacing w:val="-2"/>
          <w:w w:val="101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w w:val="101"/>
          <w:sz w:val="22"/>
          <w:szCs w:val="22"/>
        </w:rPr>
        <w:t>hno</w:t>
      </w:r>
      <w:r w:rsidRPr="0015782E">
        <w:rPr>
          <w:rFonts w:asciiTheme="minorHAnsi" w:eastAsia="Arial" w:hAnsiTheme="minorHAnsi" w:cstheme="minorHAnsi"/>
          <w:spacing w:val="-2"/>
          <w:w w:val="101"/>
          <w:sz w:val="22"/>
          <w:szCs w:val="22"/>
        </w:rPr>
        <w:t>l</w:t>
      </w:r>
      <w:r w:rsidRPr="0015782E">
        <w:rPr>
          <w:rFonts w:asciiTheme="minorHAnsi" w:eastAsia="Arial" w:hAnsiTheme="minorHAnsi" w:cstheme="minorHAnsi"/>
          <w:spacing w:val="3"/>
          <w:w w:val="101"/>
          <w:sz w:val="22"/>
          <w:szCs w:val="22"/>
        </w:rPr>
        <w:t>og</w:t>
      </w:r>
      <w:r w:rsidRPr="0015782E">
        <w:rPr>
          <w:rFonts w:asciiTheme="minorHAnsi" w:eastAsia="Arial" w:hAnsiTheme="minorHAnsi" w:cstheme="minorHAnsi"/>
          <w:spacing w:val="-6"/>
          <w:w w:val="101"/>
          <w:sz w:val="22"/>
          <w:szCs w:val="22"/>
        </w:rPr>
        <w:t>y</w:t>
      </w:r>
      <w:r w:rsidRPr="0015782E">
        <w:rPr>
          <w:rFonts w:asciiTheme="minorHAnsi" w:eastAsia="Arial" w:hAnsiTheme="minorHAnsi" w:cstheme="minorHAnsi"/>
          <w:w w:val="101"/>
          <w:sz w:val="22"/>
          <w:szCs w:val="22"/>
        </w:rPr>
        <w:t>)</w:t>
      </w:r>
    </w:p>
    <w:p w14:paraId="1608BE0F" w14:textId="77777777" w:rsidR="008D7970" w:rsidRPr="0015782E" w:rsidRDefault="0015782E">
      <w:pPr>
        <w:spacing w:before="2" w:line="245" w:lineRule="auto"/>
        <w:ind w:left="1942" w:right="83" w:hanging="26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15782E">
        <w:rPr>
          <w:rFonts w:asciiTheme="minorHAnsi" w:hAnsiTheme="minorHAnsi" w:cstheme="minorHAnsi"/>
          <w:sz w:val="22"/>
          <w:szCs w:val="22"/>
        </w:rPr>
        <w:t xml:space="preserve">   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15782E">
        <w:rPr>
          <w:rFonts w:asciiTheme="minorHAnsi" w:eastAsia="Arial" w:hAnsiTheme="minorHAnsi" w:cstheme="minorHAnsi"/>
          <w:sz w:val="22"/>
          <w:szCs w:val="22"/>
        </w:rPr>
        <w:t>per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15782E">
        <w:rPr>
          <w:rFonts w:asciiTheme="minorHAnsi" w:eastAsia="Arial" w:hAnsiTheme="minorHAnsi" w:cstheme="minorHAnsi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h</w:t>
      </w:r>
      <w:r w:rsidRPr="0015782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5782E">
        <w:rPr>
          <w:rFonts w:asciiTheme="minorHAnsi" w:eastAsia="Arial" w:hAnsiTheme="minorHAnsi" w:cstheme="minorHAnsi"/>
          <w:sz w:val="22"/>
          <w:szCs w:val="22"/>
        </w:rPr>
        <w:t>u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15782E">
        <w:rPr>
          <w:rFonts w:asciiTheme="minorHAnsi" w:eastAsia="Arial" w:hAnsiTheme="minorHAnsi" w:cstheme="minorHAnsi"/>
          <w:sz w:val="22"/>
          <w:szCs w:val="22"/>
        </w:rPr>
        <w:t>l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l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c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of</w:t>
      </w:r>
      <w:r w:rsidRPr="0015782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5782E">
        <w:rPr>
          <w:rFonts w:asciiTheme="minorHAnsi" w:eastAsia="Arial" w:hAnsiTheme="minorHAnsi" w:cstheme="minorHAnsi"/>
          <w:sz w:val="22"/>
          <w:szCs w:val="22"/>
        </w:rPr>
        <w:t>are</w:t>
      </w:r>
      <w:r w:rsidRPr="0015782E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d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z w:val="22"/>
          <w:szCs w:val="22"/>
        </w:rPr>
        <w:t>lop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:</w:t>
      </w:r>
      <w:r w:rsidRPr="0015782E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z w:val="22"/>
          <w:szCs w:val="22"/>
        </w:rPr>
        <w:t>,</w:t>
      </w:r>
      <w:r w:rsidRPr="0015782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re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q</w:t>
      </w:r>
      <w:r w:rsidRPr="0015782E">
        <w:rPr>
          <w:rFonts w:asciiTheme="minorHAnsi" w:eastAsia="Arial" w:hAnsiTheme="minorHAnsi" w:cstheme="minorHAnsi"/>
          <w:sz w:val="22"/>
          <w:szCs w:val="22"/>
        </w:rPr>
        <w:t>uir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z w:val="22"/>
          <w:szCs w:val="22"/>
        </w:rPr>
        <w:t>,</w:t>
      </w:r>
      <w:r w:rsidRPr="0015782E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h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z w:val="22"/>
          <w:szCs w:val="22"/>
        </w:rPr>
        <w:t>gh</w:t>
      </w:r>
      <w:r w:rsidRPr="0015782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2"/>
          <w:w w:val="101"/>
          <w:sz w:val="22"/>
          <w:szCs w:val="22"/>
        </w:rPr>
        <w:t>l</w:t>
      </w:r>
      <w:r w:rsidRPr="0015782E">
        <w:rPr>
          <w:rFonts w:asciiTheme="minorHAnsi" w:eastAsia="Arial" w:hAnsiTheme="minorHAnsi" w:cstheme="minorHAnsi"/>
          <w:w w:val="101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2"/>
          <w:w w:val="101"/>
          <w:sz w:val="22"/>
          <w:szCs w:val="22"/>
        </w:rPr>
        <w:t>v</w:t>
      </w:r>
      <w:r w:rsidRPr="0015782E">
        <w:rPr>
          <w:rFonts w:asciiTheme="minorHAnsi" w:eastAsia="Arial" w:hAnsiTheme="minorHAnsi" w:cstheme="minorHAnsi"/>
          <w:spacing w:val="3"/>
          <w:w w:val="101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w w:val="101"/>
          <w:sz w:val="22"/>
          <w:szCs w:val="22"/>
        </w:rPr>
        <w:t xml:space="preserve">l </w:t>
      </w:r>
      <w:r w:rsidRPr="0015782E">
        <w:rPr>
          <w:rFonts w:asciiTheme="minorHAnsi" w:eastAsia="Arial" w:hAnsiTheme="minorHAnsi" w:cstheme="minorHAnsi"/>
          <w:sz w:val="22"/>
          <w:szCs w:val="22"/>
        </w:rPr>
        <w:t>d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z w:val="22"/>
          <w:szCs w:val="22"/>
        </w:rPr>
        <w:t>,</w:t>
      </w:r>
      <w:r w:rsidRPr="0015782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l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z w:val="22"/>
          <w:szCs w:val="22"/>
        </w:rPr>
        <w:t>w</w:t>
      </w:r>
      <w:r w:rsidRPr="0015782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l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5782E">
        <w:rPr>
          <w:rFonts w:asciiTheme="minorHAnsi" w:eastAsia="Arial" w:hAnsiTheme="minorHAnsi" w:cstheme="minorHAnsi"/>
          <w:sz w:val="22"/>
          <w:szCs w:val="22"/>
        </w:rPr>
        <w:t>el</w:t>
      </w:r>
      <w:r w:rsidRPr="0015782E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d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z w:val="22"/>
          <w:szCs w:val="22"/>
        </w:rPr>
        <w:t>ig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z w:val="22"/>
          <w:szCs w:val="22"/>
        </w:rPr>
        <w:t>,</w:t>
      </w:r>
      <w:r w:rsidRPr="0015782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sz w:val="22"/>
          <w:szCs w:val="22"/>
        </w:rPr>
        <w:t>p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sz w:val="22"/>
          <w:szCs w:val="22"/>
        </w:rPr>
        <w:t>en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and</w:t>
      </w:r>
      <w:r w:rsidRPr="0015782E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ing</w:t>
      </w:r>
      <w:r w:rsidRPr="0015782E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5782E">
        <w:rPr>
          <w:rFonts w:asciiTheme="minorHAnsi" w:eastAsia="Arial" w:hAnsiTheme="minorHAnsi" w:cstheme="minorHAnsi"/>
          <w:sz w:val="22"/>
          <w:szCs w:val="22"/>
        </w:rPr>
        <w:t>or</w:t>
      </w:r>
      <w:r w:rsidRPr="0015782E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z w:val="22"/>
          <w:szCs w:val="22"/>
        </w:rPr>
        <w:t>ous</w:t>
      </w:r>
      <w:r w:rsidRPr="0015782E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w w:val="101"/>
          <w:sz w:val="22"/>
          <w:szCs w:val="22"/>
        </w:rPr>
        <w:t>p</w:t>
      </w:r>
      <w:r w:rsidRPr="0015782E">
        <w:rPr>
          <w:rFonts w:asciiTheme="minorHAnsi" w:eastAsia="Arial" w:hAnsiTheme="minorHAnsi" w:cstheme="minorHAnsi"/>
          <w:spacing w:val="-2"/>
          <w:w w:val="101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ck</w:t>
      </w:r>
      <w:r w:rsidRPr="0015782E">
        <w:rPr>
          <w:rFonts w:asciiTheme="minorHAnsi" w:eastAsia="Arial" w:hAnsiTheme="minorHAnsi" w:cstheme="minorHAnsi"/>
          <w:w w:val="101"/>
          <w:sz w:val="22"/>
          <w:szCs w:val="22"/>
        </w:rPr>
        <w:t>age</w:t>
      </w:r>
      <w:r w:rsidRPr="0015782E">
        <w:rPr>
          <w:rFonts w:asciiTheme="minorHAnsi" w:eastAsia="Arial" w:hAnsiTheme="minorHAnsi" w:cstheme="minorHAnsi"/>
          <w:spacing w:val="-1"/>
          <w:w w:val="101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w w:val="102"/>
          <w:sz w:val="22"/>
          <w:szCs w:val="22"/>
        </w:rPr>
        <w:t>.</w:t>
      </w:r>
    </w:p>
    <w:p w14:paraId="68701373" w14:textId="77777777" w:rsidR="008D7970" w:rsidRPr="0015782E" w:rsidRDefault="0015782E">
      <w:pPr>
        <w:ind w:left="1678"/>
        <w:rPr>
          <w:rFonts w:asciiTheme="minorHAnsi" w:eastAsia="Arial" w:hAnsiTheme="minorHAnsi" w:cstheme="minorHAnsi"/>
          <w:sz w:val="22"/>
          <w:szCs w:val="22"/>
        </w:rPr>
      </w:pPr>
      <w:r w:rsidRPr="0015782E">
        <w:rPr>
          <w:rFonts w:asciiTheme="minorHAnsi" w:hAnsiTheme="minorHAnsi" w:cstheme="minorHAnsi"/>
          <w:sz w:val="22"/>
          <w:szCs w:val="22"/>
        </w:rPr>
        <w:t xml:space="preserve">  </w:t>
      </w:r>
      <w:r w:rsidRPr="0015782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z w:val="22"/>
          <w:szCs w:val="22"/>
        </w:rPr>
        <w:t>er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5782E">
        <w:rPr>
          <w:rFonts w:asciiTheme="minorHAnsi" w:eastAsia="Arial" w:hAnsiTheme="minorHAnsi" w:cstheme="minorHAnsi"/>
          <w:sz w:val="22"/>
          <w:szCs w:val="22"/>
        </w:rPr>
        <w:t>ed</w:t>
      </w:r>
      <w:r w:rsidRPr="0015782E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as</w:t>
      </w:r>
      <w:r w:rsidRPr="0015782E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5782E">
        <w:rPr>
          <w:rFonts w:asciiTheme="minorHAnsi" w:eastAsia="Arial" w:hAnsiTheme="minorHAnsi" w:cstheme="minorHAnsi"/>
          <w:sz w:val="22"/>
          <w:szCs w:val="22"/>
        </w:rPr>
        <w:t>ie</w:t>
      </w:r>
      <w:r w:rsidRPr="0015782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5782E">
        <w:rPr>
          <w:rFonts w:asciiTheme="minorHAnsi" w:eastAsia="Arial" w:hAnsiTheme="minorHAnsi" w:cstheme="minorHAnsi"/>
          <w:sz w:val="22"/>
          <w:szCs w:val="22"/>
        </w:rPr>
        <w:t>er</w:t>
      </w:r>
      <w:r w:rsidRPr="0015782E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z w:val="22"/>
          <w:szCs w:val="22"/>
        </w:rPr>
        <w:t>r</w:t>
      </w:r>
      <w:r w:rsidRPr="0015782E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nu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sz w:val="22"/>
          <w:szCs w:val="22"/>
        </w:rPr>
        <w:t>ero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15782E">
        <w:rPr>
          <w:rFonts w:asciiTheme="minorHAnsi" w:eastAsia="Arial" w:hAnsiTheme="minorHAnsi" w:cstheme="minorHAnsi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ft</w:t>
      </w:r>
      <w:r w:rsidRPr="0015782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5782E">
        <w:rPr>
          <w:rFonts w:asciiTheme="minorHAnsi" w:eastAsia="Arial" w:hAnsiTheme="minorHAnsi" w:cstheme="minorHAnsi"/>
          <w:sz w:val="22"/>
          <w:szCs w:val="22"/>
        </w:rPr>
        <w:t>are</w:t>
      </w:r>
      <w:r w:rsidRPr="0015782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15782E">
        <w:rPr>
          <w:rFonts w:asciiTheme="minorHAnsi" w:eastAsia="Arial" w:hAnsiTheme="minorHAnsi" w:cstheme="minorHAnsi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15782E">
        <w:rPr>
          <w:rFonts w:asciiTheme="minorHAnsi" w:eastAsia="Arial" w:hAnsiTheme="minorHAnsi" w:cstheme="minorHAnsi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15782E">
        <w:rPr>
          <w:rFonts w:asciiTheme="minorHAnsi" w:eastAsia="Arial" w:hAnsiTheme="minorHAnsi" w:cstheme="minorHAnsi"/>
          <w:sz w:val="22"/>
          <w:szCs w:val="22"/>
        </w:rPr>
        <w:t>es</w:t>
      </w:r>
      <w:r w:rsidRPr="0015782E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z w:val="22"/>
          <w:szCs w:val="22"/>
        </w:rPr>
        <w:t>hi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ure</w:t>
      </w:r>
      <w:r w:rsidRPr="0015782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and</w:t>
      </w:r>
      <w:r w:rsidRPr="0015782E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w w:val="101"/>
          <w:sz w:val="22"/>
          <w:szCs w:val="22"/>
        </w:rPr>
        <w:t>d</w:t>
      </w:r>
      <w:r w:rsidRPr="0015782E">
        <w:rPr>
          <w:rFonts w:asciiTheme="minorHAnsi" w:eastAsia="Arial" w:hAnsiTheme="minorHAnsi" w:cstheme="minorHAnsi"/>
          <w:spacing w:val="-2"/>
          <w:w w:val="101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w w:val="101"/>
          <w:sz w:val="22"/>
          <w:szCs w:val="22"/>
        </w:rPr>
        <w:t>ig</w:t>
      </w:r>
      <w:r w:rsidRPr="0015782E">
        <w:rPr>
          <w:rFonts w:asciiTheme="minorHAnsi" w:eastAsia="Arial" w:hAnsiTheme="minorHAnsi" w:cstheme="minorHAnsi"/>
          <w:spacing w:val="-2"/>
          <w:w w:val="101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w w:val="102"/>
          <w:sz w:val="22"/>
          <w:szCs w:val="22"/>
        </w:rPr>
        <w:t>.</w:t>
      </w:r>
    </w:p>
    <w:p w14:paraId="2EA6FFFD" w14:textId="77777777" w:rsidR="008D7970" w:rsidRPr="0015782E" w:rsidRDefault="008D7970">
      <w:pPr>
        <w:spacing w:before="3" w:line="220" w:lineRule="exact"/>
        <w:rPr>
          <w:rFonts w:asciiTheme="minorHAnsi" w:hAnsiTheme="minorHAnsi" w:cstheme="minorHAnsi"/>
          <w:sz w:val="22"/>
          <w:szCs w:val="22"/>
        </w:rPr>
      </w:pPr>
    </w:p>
    <w:p w14:paraId="57B76540" w14:textId="77777777" w:rsidR="008D7970" w:rsidRPr="0015782E" w:rsidRDefault="0015782E">
      <w:pPr>
        <w:ind w:left="1678"/>
        <w:rPr>
          <w:rFonts w:asciiTheme="minorHAnsi" w:eastAsia="Arial" w:hAnsiTheme="minorHAnsi" w:cstheme="minorHAnsi"/>
          <w:sz w:val="22"/>
          <w:szCs w:val="22"/>
        </w:rPr>
      </w:pPr>
      <w:r w:rsidRPr="0015782E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D</w:t>
      </w:r>
      <w:r w:rsidRPr="0015782E">
        <w:rPr>
          <w:rFonts w:asciiTheme="minorHAnsi" w:eastAsia="Arial" w:hAnsiTheme="minorHAnsi" w:cstheme="minorHAnsi"/>
          <w:b/>
          <w:spacing w:val="3"/>
          <w:sz w:val="22"/>
          <w:szCs w:val="22"/>
          <w:u w:color="000000"/>
        </w:rPr>
        <w:t>E</w:t>
      </w:r>
      <w:r w:rsidRPr="0015782E">
        <w:rPr>
          <w:rFonts w:asciiTheme="minorHAnsi" w:eastAsia="Arial" w:hAnsiTheme="minorHAnsi" w:cstheme="minorHAnsi"/>
          <w:b/>
          <w:sz w:val="22"/>
          <w:szCs w:val="22"/>
          <w:u w:color="000000"/>
        </w:rPr>
        <w:t>F</w:t>
      </w:r>
      <w:r w:rsidRPr="0015782E">
        <w:rPr>
          <w:rFonts w:asciiTheme="minorHAnsi" w:eastAsia="Arial" w:hAnsiTheme="minorHAnsi" w:cstheme="minorHAnsi"/>
          <w:b/>
          <w:spacing w:val="7"/>
          <w:sz w:val="22"/>
          <w:szCs w:val="22"/>
          <w:u w:color="000000"/>
        </w:rPr>
        <w:t xml:space="preserve"> </w:t>
      </w:r>
      <w:r w:rsidRPr="0015782E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Co</w:t>
      </w:r>
      <w:r w:rsidRPr="0015782E">
        <w:rPr>
          <w:rFonts w:asciiTheme="minorHAnsi" w:eastAsia="Arial" w:hAnsiTheme="minorHAnsi" w:cstheme="minorHAnsi"/>
          <w:b/>
          <w:spacing w:val="3"/>
          <w:sz w:val="22"/>
          <w:szCs w:val="22"/>
          <w:u w:color="000000"/>
        </w:rPr>
        <w:t>m</w:t>
      </w:r>
      <w:r w:rsidRPr="0015782E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p</w:t>
      </w:r>
      <w:r w:rsidRPr="0015782E">
        <w:rPr>
          <w:rFonts w:asciiTheme="minorHAnsi" w:eastAsia="Arial" w:hAnsiTheme="minorHAnsi" w:cstheme="minorHAnsi"/>
          <w:b/>
          <w:sz w:val="22"/>
          <w:szCs w:val="22"/>
          <w:u w:color="000000"/>
        </w:rPr>
        <w:t>a</w:t>
      </w:r>
      <w:r w:rsidRPr="0015782E">
        <w:rPr>
          <w:rFonts w:asciiTheme="minorHAnsi" w:eastAsia="Arial" w:hAnsiTheme="minorHAnsi" w:cstheme="minorHAnsi"/>
          <w:b/>
          <w:spacing w:val="4"/>
          <w:sz w:val="22"/>
          <w:szCs w:val="22"/>
          <w:u w:color="000000"/>
        </w:rPr>
        <w:t>n</w:t>
      </w:r>
      <w:r w:rsidRPr="0015782E">
        <w:rPr>
          <w:rFonts w:asciiTheme="minorHAnsi" w:eastAsia="Arial" w:hAnsiTheme="minorHAnsi" w:cstheme="minorHAnsi"/>
          <w:b/>
          <w:spacing w:val="-5"/>
          <w:sz w:val="22"/>
          <w:szCs w:val="22"/>
          <w:u w:color="000000"/>
        </w:rPr>
        <w:t>y</w:t>
      </w:r>
      <w:r w:rsidRPr="0015782E">
        <w:rPr>
          <w:rFonts w:asciiTheme="minorHAnsi" w:eastAsia="Arial" w:hAnsiTheme="minorHAnsi" w:cstheme="minorHAnsi"/>
          <w:b/>
          <w:sz w:val="22"/>
          <w:szCs w:val="22"/>
          <w:u w:color="000000"/>
        </w:rPr>
        <w:t>,</w:t>
      </w:r>
      <w:r w:rsidRPr="0015782E">
        <w:rPr>
          <w:rFonts w:asciiTheme="minorHAnsi" w:eastAsia="Arial" w:hAnsiTheme="minorHAnsi" w:cstheme="minorHAnsi"/>
          <w:b/>
          <w:spacing w:val="18"/>
          <w:sz w:val="22"/>
          <w:szCs w:val="22"/>
          <w:u w:color="000000"/>
        </w:rPr>
        <w:t xml:space="preserve"> </w:t>
      </w:r>
      <w:r w:rsidRPr="0015782E">
        <w:rPr>
          <w:rFonts w:asciiTheme="minorHAnsi" w:eastAsia="Arial" w:hAnsiTheme="minorHAnsi" w:cstheme="minorHAnsi"/>
          <w:b/>
          <w:spacing w:val="4"/>
          <w:sz w:val="22"/>
          <w:szCs w:val="22"/>
          <w:u w:color="000000"/>
        </w:rPr>
        <w:t>I</w:t>
      </w:r>
      <w:r w:rsidRPr="0015782E">
        <w:rPr>
          <w:rFonts w:asciiTheme="minorHAnsi" w:eastAsia="Arial" w:hAnsiTheme="minorHAnsi" w:cstheme="minorHAnsi"/>
          <w:b/>
          <w:spacing w:val="-3"/>
          <w:sz w:val="22"/>
          <w:szCs w:val="22"/>
          <w:u w:color="000000"/>
        </w:rPr>
        <w:t>n</w:t>
      </w:r>
      <w:r w:rsidRPr="0015782E">
        <w:rPr>
          <w:rFonts w:asciiTheme="minorHAnsi" w:eastAsia="Arial" w:hAnsiTheme="minorHAnsi" w:cstheme="minorHAnsi"/>
          <w:b/>
          <w:sz w:val="22"/>
          <w:szCs w:val="22"/>
          <w:u w:color="000000"/>
        </w:rPr>
        <w:t>c.</w:t>
      </w:r>
      <w:r w:rsidRPr="0015782E">
        <w:rPr>
          <w:rFonts w:asciiTheme="minorHAnsi" w:eastAsia="Arial" w:hAnsiTheme="minorHAnsi" w:cstheme="minorHAnsi"/>
          <w:b/>
          <w:sz w:val="22"/>
          <w:szCs w:val="22"/>
          <w:u w:color="000000"/>
        </w:rPr>
        <w:t xml:space="preserve">                                                                                                 </w:t>
      </w:r>
      <w:r w:rsidRPr="0015782E">
        <w:rPr>
          <w:rFonts w:asciiTheme="minorHAnsi" w:eastAsia="Arial" w:hAnsiTheme="minorHAnsi" w:cstheme="minorHAnsi"/>
          <w:b/>
          <w:spacing w:val="3"/>
          <w:sz w:val="22"/>
          <w:szCs w:val="22"/>
          <w:u w:color="000000"/>
        </w:rPr>
        <w:t xml:space="preserve"> </w:t>
      </w:r>
      <w:r w:rsidRPr="0015782E">
        <w:rPr>
          <w:rFonts w:asciiTheme="minorHAnsi" w:eastAsia="Arial" w:hAnsiTheme="minorHAnsi" w:cstheme="minorHAnsi"/>
          <w:b/>
          <w:spacing w:val="-2"/>
          <w:sz w:val="22"/>
          <w:szCs w:val="22"/>
          <w:u w:color="000000"/>
        </w:rPr>
        <w:t>S</w:t>
      </w:r>
      <w:r w:rsidRPr="0015782E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o</w:t>
      </w:r>
      <w:r w:rsidRPr="0015782E">
        <w:rPr>
          <w:rFonts w:asciiTheme="minorHAnsi" w:eastAsia="Arial" w:hAnsiTheme="minorHAnsi" w:cstheme="minorHAnsi"/>
          <w:b/>
          <w:sz w:val="22"/>
          <w:szCs w:val="22"/>
          <w:u w:color="000000"/>
        </w:rPr>
        <w:t>me</w:t>
      </w:r>
      <w:r w:rsidRPr="0015782E">
        <w:rPr>
          <w:rFonts w:asciiTheme="minorHAnsi" w:eastAsia="Arial" w:hAnsiTheme="minorHAnsi" w:cstheme="minorHAnsi"/>
          <w:b/>
          <w:spacing w:val="3"/>
          <w:sz w:val="22"/>
          <w:szCs w:val="22"/>
          <w:u w:color="000000"/>
        </w:rPr>
        <w:t>w</w:t>
      </w:r>
      <w:r w:rsidRPr="0015782E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h</w:t>
      </w:r>
      <w:r w:rsidRPr="0015782E">
        <w:rPr>
          <w:rFonts w:asciiTheme="minorHAnsi" w:eastAsia="Arial" w:hAnsiTheme="minorHAnsi" w:cstheme="minorHAnsi"/>
          <w:b/>
          <w:spacing w:val="-2"/>
          <w:sz w:val="22"/>
          <w:szCs w:val="22"/>
          <w:u w:color="000000"/>
        </w:rPr>
        <w:t>e</w:t>
      </w:r>
      <w:r w:rsidRPr="0015782E">
        <w:rPr>
          <w:rFonts w:asciiTheme="minorHAnsi" w:eastAsia="Arial" w:hAnsiTheme="minorHAnsi" w:cstheme="minorHAnsi"/>
          <w:b/>
          <w:spacing w:val="4"/>
          <w:sz w:val="22"/>
          <w:szCs w:val="22"/>
          <w:u w:color="000000"/>
        </w:rPr>
        <w:t>r</w:t>
      </w:r>
      <w:r w:rsidRPr="0015782E">
        <w:rPr>
          <w:rFonts w:asciiTheme="minorHAnsi" w:eastAsia="Arial" w:hAnsiTheme="minorHAnsi" w:cstheme="minorHAnsi"/>
          <w:b/>
          <w:spacing w:val="-2"/>
          <w:sz w:val="22"/>
          <w:szCs w:val="22"/>
          <w:u w:color="000000"/>
        </w:rPr>
        <w:t>e</w:t>
      </w:r>
      <w:r w:rsidRPr="0015782E">
        <w:rPr>
          <w:rFonts w:asciiTheme="minorHAnsi" w:eastAsia="Arial" w:hAnsiTheme="minorHAnsi" w:cstheme="minorHAnsi"/>
          <w:b/>
          <w:sz w:val="22"/>
          <w:szCs w:val="22"/>
          <w:u w:color="000000"/>
        </w:rPr>
        <w:t>,</w:t>
      </w:r>
      <w:r w:rsidRPr="0015782E">
        <w:rPr>
          <w:rFonts w:asciiTheme="minorHAnsi" w:eastAsia="Arial" w:hAnsiTheme="minorHAnsi" w:cstheme="minorHAnsi"/>
          <w:b/>
          <w:spacing w:val="24"/>
          <w:sz w:val="22"/>
          <w:szCs w:val="22"/>
          <w:u w:color="000000"/>
        </w:rPr>
        <w:t xml:space="preserve"> </w:t>
      </w:r>
      <w:r w:rsidRPr="0015782E">
        <w:rPr>
          <w:rFonts w:asciiTheme="minorHAnsi" w:eastAsia="Arial" w:hAnsiTheme="minorHAnsi" w:cstheme="minorHAnsi"/>
          <w:b/>
          <w:spacing w:val="-1"/>
          <w:w w:val="101"/>
          <w:sz w:val="22"/>
          <w:szCs w:val="22"/>
          <w:u w:color="000000"/>
        </w:rPr>
        <w:t>N</w:t>
      </w:r>
      <w:r w:rsidRPr="0015782E">
        <w:rPr>
          <w:rFonts w:asciiTheme="minorHAnsi" w:eastAsia="Arial" w:hAnsiTheme="minorHAnsi" w:cstheme="minorHAnsi"/>
          <w:b/>
          <w:w w:val="101"/>
          <w:sz w:val="22"/>
          <w:szCs w:val="22"/>
          <w:u w:color="000000"/>
        </w:rPr>
        <w:t>J</w:t>
      </w:r>
    </w:p>
    <w:p w14:paraId="31B42802" w14:textId="77777777" w:rsidR="008D7970" w:rsidRPr="0015782E" w:rsidRDefault="0015782E">
      <w:pPr>
        <w:spacing w:before="12"/>
        <w:ind w:left="1678"/>
        <w:rPr>
          <w:rFonts w:asciiTheme="minorHAnsi" w:eastAsia="Arial" w:hAnsiTheme="minorHAnsi" w:cstheme="minorHAnsi"/>
          <w:sz w:val="22"/>
          <w:szCs w:val="22"/>
        </w:rPr>
      </w:pPr>
      <w:r w:rsidRPr="0015782E">
        <w:rPr>
          <w:rFonts w:asciiTheme="minorHAnsi" w:eastAsia="Arial" w:hAnsiTheme="minorHAnsi" w:cstheme="minorHAnsi"/>
          <w:sz w:val="22"/>
          <w:szCs w:val="22"/>
        </w:rPr>
        <w:lastRenderedPageBreak/>
        <w:t>1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9</w:t>
      </w:r>
      <w:r w:rsidRPr="0015782E">
        <w:rPr>
          <w:rFonts w:asciiTheme="minorHAnsi" w:eastAsia="Arial" w:hAnsiTheme="minorHAnsi" w:cstheme="minorHAnsi"/>
          <w:sz w:val="22"/>
          <w:szCs w:val="22"/>
        </w:rPr>
        <w:t>98</w:t>
      </w:r>
      <w:r w:rsidRPr="0015782E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–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2001:</w:t>
      </w:r>
      <w:r w:rsidRPr="0015782E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Senior</w:t>
      </w:r>
      <w:r w:rsidRPr="0015782E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w w:val="101"/>
          <w:sz w:val="22"/>
          <w:szCs w:val="22"/>
        </w:rPr>
        <w:t>ngineer</w:t>
      </w:r>
    </w:p>
    <w:p w14:paraId="676FB3CF" w14:textId="77777777" w:rsidR="008D7970" w:rsidRPr="0015782E" w:rsidRDefault="0015782E">
      <w:pPr>
        <w:spacing w:before="64" w:line="245" w:lineRule="auto"/>
        <w:ind w:left="1686" w:right="82"/>
        <w:rPr>
          <w:rFonts w:asciiTheme="minorHAnsi" w:eastAsia="Arial" w:hAnsiTheme="minorHAnsi" w:cstheme="minorHAnsi"/>
          <w:sz w:val="22"/>
          <w:szCs w:val="22"/>
        </w:rPr>
      </w:pP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z w:val="22"/>
          <w:szCs w:val="22"/>
        </w:rPr>
        <w:t>p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5782E">
        <w:rPr>
          <w:rFonts w:asciiTheme="minorHAnsi" w:eastAsia="Arial" w:hAnsiTheme="minorHAnsi" w:cstheme="minorHAnsi"/>
          <w:sz w:val="22"/>
          <w:szCs w:val="22"/>
        </w:rPr>
        <w:t>or</w:t>
      </w:r>
      <w:r w:rsidRPr="0015782E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5782E">
        <w:rPr>
          <w:rFonts w:asciiTheme="minorHAnsi" w:eastAsia="Arial" w:hAnsiTheme="minorHAnsi" w:cstheme="minorHAnsi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de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15782E">
        <w:rPr>
          <w:rFonts w:asciiTheme="minorHAnsi" w:eastAsia="Arial" w:hAnsiTheme="minorHAnsi" w:cstheme="minorHAnsi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of</w:t>
      </w:r>
      <w:r w:rsidRPr="0015782E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15782E">
        <w:rPr>
          <w:rFonts w:asciiTheme="minorHAnsi" w:eastAsia="Arial" w:hAnsiTheme="minorHAnsi" w:cstheme="minorHAnsi"/>
          <w:sz w:val="22"/>
          <w:szCs w:val="22"/>
        </w:rPr>
        <w:t>ex</w:t>
      </w:r>
      <w:r w:rsidRPr="0015782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st</w:t>
      </w:r>
      <w:r w:rsidRPr="0015782E">
        <w:rPr>
          <w:rFonts w:asciiTheme="minorHAnsi" w:eastAsia="Arial" w:hAnsiTheme="minorHAnsi" w:cstheme="minorHAnsi"/>
          <w:sz w:val="22"/>
          <w:szCs w:val="22"/>
        </w:rPr>
        <w:t>epp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z w:val="22"/>
          <w:szCs w:val="22"/>
        </w:rPr>
        <w:t>r</w:t>
      </w:r>
      <w:r w:rsidRPr="0015782E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pacing w:val="5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z w:val="22"/>
          <w:szCs w:val="22"/>
        </w:rPr>
        <w:t>r</w:t>
      </w:r>
      <w:r w:rsidRPr="0015782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z w:val="22"/>
          <w:szCs w:val="22"/>
        </w:rPr>
        <w:t>l</w:t>
      </w:r>
      <w:r w:rsidRPr="0015782E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st</w:t>
      </w:r>
      <w:r w:rsidRPr="0015782E">
        <w:rPr>
          <w:rFonts w:asciiTheme="minorHAnsi" w:eastAsia="Arial" w:hAnsiTheme="minorHAnsi" w:cstheme="minorHAnsi"/>
          <w:sz w:val="22"/>
          <w:szCs w:val="22"/>
        </w:rPr>
        <w:t>em</w:t>
      </w:r>
      <w:r w:rsidRPr="0015782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and</w:t>
      </w:r>
      <w:r w:rsidRPr="0015782E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w w:val="101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pacing w:val="-1"/>
          <w:w w:val="101"/>
          <w:sz w:val="22"/>
          <w:szCs w:val="22"/>
        </w:rPr>
        <w:t>mm</w:t>
      </w:r>
      <w:r w:rsidRPr="0015782E">
        <w:rPr>
          <w:rFonts w:asciiTheme="minorHAnsi" w:eastAsia="Arial" w:hAnsiTheme="minorHAnsi" w:cstheme="minorHAnsi"/>
          <w:spacing w:val="3"/>
          <w:w w:val="101"/>
          <w:sz w:val="22"/>
          <w:szCs w:val="22"/>
        </w:rPr>
        <w:t>u</w:t>
      </w:r>
      <w:r w:rsidRPr="0015782E">
        <w:rPr>
          <w:rFonts w:asciiTheme="minorHAnsi" w:eastAsia="Arial" w:hAnsiTheme="minorHAnsi" w:cstheme="minorHAnsi"/>
          <w:w w:val="101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pacing w:val="-2"/>
          <w:w w:val="101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w w:val="102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w w:val="101"/>
          <w:sz w:val="22"/>
          <w:szCs w:val="22"/>
        </w:rPr>
        <w:t>io</w:t>
      </w:r>
      <w:r w:rsidRPr="0015782E">
        <w:rPr>
          <w:rFonts w:asciiTheme="minorHAnsi" w:eastAsia="Arial" w:hAnsiTheme="minorHAnsi" w:cstheme="minorHAnsi"/>
          <w:spacing w:val="-2"/>
          <w:w w:val="101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w w:val="101"/>
          <w:sz w:val="22"/>
          <w:szCs w:val="22"/>
        </w:rPr>
        <w:t xml:space="preserve">s 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15782E">
        <w:rPr>
          <w:rFonts w:asciiTheme="minorHAnsi" w:eastAsia="Arial" w:hAnsiTheme="minorHAnsi" w:cstheme="minorHAnsi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h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15782E">
        <w:rPr>
          <w:rFonts w:asciiTheme="minorHAnsi" w:eastAsia="Arial" w:hAnsiTheme="minorHAnsi" w:cstheme="minorHAnsi"/>
          <w:sz w:val="22"/>
          <w:szCs w:val="22"/>
        </w:rPr>
        <w:t>ly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15782E">
        <w:rPr>
          <w:rFonts w:asciiTheme="minorHAnsi" w:eastAsia="Arial" w:hAnsiTheme="minorHAnsi" w:cstheme="minorHAnsi"/>
          <w:sz w:val="22"/>
          <w:szCs w:val="22"/>
        </w:rPr>
        <w:t>ned</w:t>
      </w:r>
      <w:r w:rsidRPr="0015782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15782E">
        <w:rPr>
          <w:rFonts w:asciiTheme="minorHAnsi" w:eastAsia="Arial" w:hAnsiTheme="minorHAnsi" w:cstheme="minorHAnsi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z w:val="22"/>
          <w:szCs w:val="22"/>
        </w:rPr>
        <w:t>al</w:t>
      </w:r>
      <w:r w:rsidRPr="0015782E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w w:val="101"/>
          <w:sz w:val="22"/>
          <w:szCs w:val="22"/>
        </w:rPr>
        <w:t>in</w:t>
      </w:r>
      <w:r w:rsidRPr="0015782E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w w:val="101"/>
          <w:sz w:val="22"/>
          <w:szCs w:val="22"/>
        </w:rPr>
        <w:t>ru</w:t>
      </w:r>
      <w:r w:rsidRPr="0015782E">
        <w:rPr>
          <w:rFonts w:asciiTheme="minorHAnsi" w:eastAsia="Arial" w:hAnsiTheme="minorHAnsi" w:cstheme="minorHAnsi"/>
          <w:spacing w:val="-1"/>
          <w:w w:val="101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w w:val="101"/>
          <w:sz w:val="22"/>
          <w:szCs w:val="22"/>
        </w:rPr>
        <w:t>en</w:t>
      </w:r>
      <w:r w:rsidRPr="0015782E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w w:val="102"/>
          <w:sz w:val="22"/>
          <w:szCs w:val="22"/>
        </w:rPr>
        <w:t>.</w:t>
      </w:r>
    </w:p>
    <w:p w14:paraId="4351F94C" w14:textId="77777777" w:rsidR="008D7970" w:rsidRPr="0015782E" w:rsidRDefault="0015782E">
      <w:pPr>
        <w:spacing w:before="57" w:line="246" w:lineRule="auto"/>
        <w:ind w:left="1952" w:right="83" w:hanging="266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15782E">
        <w:rPr>
          <w:rFonts w:asciiTheme="minorHAnsi" w:hAnsiTheme="minorHAnsi" w:cstheme="minorHAnsi"/>
          <w:sz w:val="22"/>
          <w:szCs w:val="22"/>
        </w:rPr>
        <w:t xml:space="preserve">  </w:t>
      </w:r>
      <w:r w:rsidRPr="0015782E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z w:val="22"/>
          <w:szCs w:val="22"/>
        </w:rPr>
        <w:t>g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z w:val="22"/>
          <w:szCs w:val="22"/>
        </w:rPr>
        <w:t>ed</w:t>
      </w:r>
      <w:r w:rsidRPr="0015782E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z w:val="22"/>
          <w:szCs w:val="22"/>
        </w:rPr>
        <w:t>d</w:t>
      </w:r>
      <w:r w:rsidRPr="0015782E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15782E">
        <w:rPr>
          <w:rFonts w:asciiTheme="minorHAnsi" w:eastAsia="Arial" w:hAnsiTheme="minorHAnsi" w:cstheme="minorHAnsi"/>
          <w:sz w:val="22"/>
          <w:szCs w:val="22"/>
        </w:rPr>
        <w:t>le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z w:val="22"/>
          <w:szCs w:val="22"/>
        </w:rPr>
        <w:t>d</w:t>
      </w:r>
      <w:r w:rsidRPr="0015782E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he</w:t>
      </w:r>
      <w:r w:rsidRPr="0015782E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ft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15782E">
        <w:rPr>
          <w:rFonts w:asciiTheme="minorHAnsi" w:eastAsia="Arial" w:hAnsiTheme="minorHAnsi" w:cstheme="minorHAnsi"/>
          <w:sz w:val="22"/>
          <w:szCs w:val="22"/>
        </w:rPr>
        <w:t>are</w:t>
      </w:r>
      <w:r w:rsidRPr="0015782E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z w:val="22"/>
          <w:szCs w:val="22"/>
        </w:rPr>
        <w:t>hi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ures</w:t>
      </w:r>
      <w:r w:rsidRPr="0015782E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5782E">
        <w:rPr>
          <w:rFonts w:asciiTheme="minorHAnsi" w:eastAsia="Arial" w:hAnsiTheme="minorHAnsi" w:cstheme="minorHAnsi"/>
          <w:sz w:val="22"/>
          <w:szCs w:val="22"/>
        </w:rPr>
        <w:t>or</w:t>
      </w:r>
      <w:r w:rsidRPr="0015782E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z w:val="22"/>
          <w:szCs w:val="22"/>
        </w:rPr>
        <w:t>pper</w:t>
      </w:r>
      <w:r w:rsidRPr="0015782E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or</w:t>
      </w:r>
      <w:r w:rsidRPr="0015782E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z w:val="22"/>
          <w:szCs w:val="22"/>
        </w:rPr>
        <w:t>on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rol,</w:t>
      </w:r>
      <w:r w:rsidRPr="0015782E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w w:val="102"/>
          <w:sz w:val="22"/>
          <w:szCs w:val="22"/>
        </w:rPr>
        <w:t>B</w:t>
      </w:r>
      <w:r w:rsidRPr="0015782E">
        <w:rPr>
          <w:rFonts w:asciiTheme="minorHAnsi" w:eastAsia="Arial" w:hAnsiTheme="minorHAnsi" w:cstheme="minorHAnsi"/>
          <w:w w:val="101"/>
          <w:sz w:val="22"/>
          <w:szCs w:val="22"/>
        </w:rPr>
        <w:t>ru</w:t>
      </w:r>
      <w:r w:rsidRPr="0015782E">
        <w:rPr>
          <w:rFonts w:asciiTheme="minorHAnsi" w:eastAsia="Arial" w:hAnsiTheme="minorHAnsi" w:cstheme="minorHAnsi"/>
          <w:spacing w:val="-1"/>
          <w:w w:val="101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w w:val="101"/>
          <w:sz w:val="22"/>
          <w:szCs w:val="22"/>
        </w:rPr>
        <w:t>h</w:t>
      </w:r>
      <w:r w:rsidRPr="0015782E">
        <w:rPr>
          <w:rFonts w:asciiTheme="minorHAnsi" w:eastAsia="Arial" w:hAnsiTheme="minorHAnsi" w:cstheme="minorHAnsi"/>
          <w:spacing w:val="3"/>
          <w:w w:val="101"/>
          <w:sz w:val="22"/>
          <w:szCs w:val="22"/>
        </w:rPr>
        <w:t>l</w:t>
      </w:r>
      <w:r w:rsidRPr="0015782E">
        <w:rPr>
          <w:rFonts w:asciiTheme="minorHAnsi" w:eastAsia="Arial" w:hAnsiTheme="minorHAnsi" w:cstheme="minorHAnsi"/>
          <w:spacing w:val="-2"/>
          <w:w w:val="101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w w:val="101"/>
          <w:sz w:val="22"/>
          <w:szCs w:val="22"/>
        </w:rPr>
        <w:t xml:space="preserve">s 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5782E">
        <w:rPr>
          <w:rFonts w:asciiTheme="minorHAnsi" w:eastAsia="Arial" w:hAnsiTheme="minorHAnsi" w:cstheme="minorHAnsi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z w:val="22"/>
          <w:szCs w:val="22"/>
        </w:rPr>
        <w:t>on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z w:val="22"/>
          <w:szCs w:val="22"/>
        </w:rPr>
        <w:t xml:space="preserve">l, 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and</w:t>
      </w:r>
      <w:r w:rsidRPr="0015782E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15782E">
        <w:rPr>
          <w:rFonts w:asciiTheme="minorHAnsi" w:eastAsia="Arial" w:hAnsiTheme="minorHAnsi" w:cstheme="minorHAnsi"/>
          <w:sz w:val="22"/>
          <w:szCs w:val="22"/>
        </w:rPr>
        <w:t xml:space="preserve">LASH </w:t>
      </w:r>
      <w:r w:rsidRPr="0015782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l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z w:val="22"/>
          <w:szCs w:val="22"/>
        </w:rPr>
        <w:t xml:space="preserve">der 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be</w:t>
      </w:r>
      <w:r w:rsidRPr="0015782E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u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15782E">
        <w:rPr>
          <w:rFonts w:asciiTheme="minorHAnsi" w:eastAsia="Arial" w:hAnsiTheme="minorHAnsi" w:cstheme="minorHAnsi"/>
          <w:sz w:val="22"/>
          <w:szCs w:val="22"/>
        </w:rPr>
        <w:t>ed</w:t>
      </w:r>
      <w:r w:rsidRPr="0015782E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d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15782E">
        <w:rPr>
          <w:rFonts w:asciiTheme="minorHAnsi" w:eastAsia="Arial" w:hAnsiTheme="minorHAnsi" w:cstheme="minorHAnsi"/>
          <w:sz w:val="22"/>
          <w:szCs w:val="22"/>
        </w:rPr>
        <w:t>nlo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z w:val="22"/>
          <w:szCs w:val="22"/>
        </w:rPr>
        <w:t xml:space="preserve">d  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5782E">
        <w:rPr>
          <w:rFonts w:asciiTheme="minorHAnsi" w:eastAsia="Arial" w:hAnsiTheme="minorHAnsi" w:cstheme="minorHAnsi"/>
          <w:sz w:val="22"/>
          <w:szCs w:val="22"/>
        </w:rPr>
        <w:t>ir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mw</w:t>
      </w:r>
      <w:r w:rsidRPr="0015782E">
        <w:rPr>
          <w:rFonts w:asciiTheme="minorHAnsi" w:eastAsia="Arial" w:hAnsiTheme="minorHAnsi" w:cstheme="minorHAnsi"/>
          <w:sz w:val="22"/>
          <w:szCs w:val="22"/>
        </w:rPr>
        <w:t xml:space="preserve">are  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w w:val="101"/>
          <w:sz w:val="22"/>
          <w:szCs w:val="22"/>
        </w:rPr>
        <w:t xml:space="preserve">o 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ru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sz w:val="22"/>
          <w:szCs w:val="22"/>
        </w:rPr>
        <w:t>ent</w:t>
      </w:r>
      <w:r w:rsidRPr="0015782E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produ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2"/>
          <w:w w:val="101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w w:val="101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pacing w:val="2"/>
          <w:w w:val="101"/>
          <w:sz w:val="22"/>
          <w:szCs w:val="22"/>
        </w:rPr>
        <w:t>v</w:t>
      </w:r>
      <w:r w:rsidRPr="0015782E">
        <w:rPr>
          <w:rFonts w:asciiTheme="minorHAnsi" w:eastAsia="Arial" w:hAnsiTheme="minorHAnsi" w:cstheme="minorHAnsi"/>
          <w:spacing w:val="-2"/>
          <w:w w:val="101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3"/>
          <w:w w:val="101"/>
          <w:sz w:val="22"/>
          <w:szCs w:val="22"/>
        </w:rPr>
        <w:t>r</w:t>
      </w:r>
      <w:r w:rsidRPr="0015782E">
        <w:rPr>
          <w:rFonts w:asciiTheme="minorHAnsi" w:eastAsia="Arial" w:hAnsiTheme="minorHAnsi" w:cstheme="minorHAnsi"/>
          <w:spacing w:val="-2"/>
          <w:w w:val="101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pacing w:val="3"/>
          <w:w w:val="101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pacing w:val="-1"/>
          <w:w w:val="101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w w:val="101"/>
          <w:sz w:val="22"/>
          <w:szCs w:val="22"/>
        </w:rPr>
        <w:t>en</w:t>
      </w:r>
      <w:r w:rsidRPr="0015782E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w w:val="102"/>
          <w:sz w:val="22"/>
          <w:szCs w:val="22"/>
        </w:rPr>
        <w:t>.</w:t>
      </w:r>
    </w:p>
    <w:p w14:paraId="3AD59E12" w14:textId="77777777" w:rsidR="008D7970" w:rsidRPr="0015782E" w:rsidRDefault="0015782E">
      <w:pPr>
        <w:spacing w:line="200" w:lineRule="exact"/>
        <w:ind w:left="1686"/>
        <w:rPr>
          <w:rFonts w:asciiTheme="minorHAnsi" w:eastAsia="Arial" w:hAnsiTheme="minorHAnsi" w:cstheme="minorHAnsi"/>
          <w:sz w:val="22"/>
          <w:szCs w:val="22"/>
        </w:rPr>
      </w:pPr>
      <w:r w:rsidRPr="0015782E">
        <w:rPr>
          <w:rFonts w:asciiTheme="minorHAnsi" w:hAnsiTheme="minorHAnsi" w:cstheme="minorHAnsi"/>
          <w:sz w:val="22"/>
          <w:szCs w:val="22"/>
        </w:rPr>
        <w:t xml:space="preserve">  </w:t>
      </w:r>
      <w:r w:rsidRPr="0015782E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z w:val="22"/>
          <w:szCs w:val="22"/>
        </w:rPr>
        <w:t>gn</w:t>
      </w:r>
      <w:r w:rsidRPr="0015782E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z w:val="22"/>
          <w:szCs w:val="22"/>
        </w:rPr>
        <w:t>lud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z w:val="22"/>
          <w:szCs w:val="22"/>
        </w:rPr>
        <w:t>d</w:t>
      </w:r>
      <w:r w:rsidRPr="0015782E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15782E">
        <w:rPr>
          <w:rFonts w:asciiTheme="minorHAnsi" w:eastAsia="Arial" w:hAnsiTheme="minorHAnsi" w:cstheme="minorHAnsi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h</w:t>
      </w:r>
      <w:r w:rsidRPr="0015782E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15782E">
        <w:rPr>
          <w:rFonts w:asciiTheme="minorHAnsi" w:eastAsia="Arial" w:hAnsiTheme="minorHAnsi" w:cstheme="minorHAnsi"/>
          <w:sz w:val="22"/>
          <w:szCs w:val="22"/>
        </w:rPr>
        <w:t>us</w:t>
      </w:r>
      <w:r w:rsidRPr="0015782E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and</w:t>
      </w:r>
      <w:r w:rsidRPr="0015782E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15782E">
        <w:rPr>
          <w:rFonts w:asciiTheme="minorHAnsi" w:eastAsia="Arial" w:hAnsiTheme="minorHAnsi" w:cstheme="minorHAnsi"/>
          <w:sz w:val="22"/>
          <w:szCs w:val="22"/>
        </w:rPr>
        <w:t>232</w:t>
      </w:r>
      <w:r w:rsidRPr="0015782E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sz w:val="22"/>
          <w:szCs w:val="22"/>
        </w:rPr>
        <w:t>u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z w:val="22"/>
          <w:szCs w:val="22"/>
        </w:rPr>
        <w:t>ns</w:t>
      </w:r>
      <w:r w:rsidRPr="0015782E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15782E">
        <w:rPr>
          <w:rFonts w:asciiTheme="minorHAnsi" w:eastAsia="Arial" w:hAnsiTheme="minorHAnsi" w:cstheme="minorHAnsi"/>
          <w:sz w:val="22"/>
          <w:szCs w:val="22"/>
        </w:rPr>
        <w:t>l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ed</w:t>
      </w:r>
      <w:r w:rsidRPr="0015782E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he</w:t>
      </w:r>
      <w:r w:rsidRPr="0015782E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1"/>
          <w:w w:val="101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w w:val="102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w w:val="101"/>
          <w:sz w:val="22"/>
          <w:szCs w:val="22"/>
        </w:rPr>
        <w:t>oro</w:t>
      </w:r>
      <w:r w:rsidRPr="0015782E">
        <w:rPr>
          <w:rFonts w:asciiTheme="minorHAnsi" w:eastAsia="Arial" w:hAnsiTheme="minorHAnsi" w:cstheme="minorHAnsi"/>
          <w:spacing w:val="3"/>
          <w:w w:val="101"/>
          <w:sz w:val="22"/>
          <w:szCs w:val="22"/>
        </w:rPr>
        <w:t>l</w:t>
      </w:r>
      <w:r w:rsidRPr="0015782E">
        <w:rPr>
          <w:rFonts w:asciiTheme="minorHAnsi" w:eastAsia="Arial" w:hAnsiTheme="minorHAnsi" w:cstheme="minorHAnsi"/>
          <w:w w:val="101"/>
          <w:sz w:val="22"/>
          <w:szCs w:val="22"/>
        </w:rPr>
        <w:t>a</w:t>
      </w:r>
    </w:p>
    <w:p w14:paraId="301DDAA1" w14:textId="77777777" w:rsidR="008D7970" w:rsidRPr="0015782E" w:rsidRDefault="0015782E">
      <w:pPr>
        <w:spacing w:before="7"/>
        <w:ind w:left="1952" w:right="537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15782E">
        <w:rPr>
          <w:rFonts w:asciiTheme="minorHAnsi" w:eastAsia="Arial" w:hAnsiTheme="minorHAnsi" w:cstheme="minorHAnsi"/>
          <w:sz w:val="22"/>
          <w:szCs w:val="22"/>
        </w:rPr>
        <w:t>d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z w:val="22"/>
          <w:szCs w:val="22"/>
        </w:rPr>
        <w:t>re</w:t>
      </w:r>
      <w:r w:rsidRPr="0015782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52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7</w:t>
      </w:r>
      <w:r w:rsidRPr="0015782E">
        <w:rPr>
          <w:rFonts w:asciiTheme="minorHAnsi" w:eastAsia="Arial" w:hAnsiTheme="minorHAnsi" w:cstheme="minorHAnsi"/>
          <w:sz w:val="22"/>
          <w:szCs w:val="22"/>
        </w:rPr>
        <w:t>2</w:t>
      </w:r>
      <w:r w:rsidRPr="0015782E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z w:val="22"/>
          <w:szCs w:val="22"/>
        </w:rPr>
        <w:t>d</w:t>
      </w:r>
      <w:r w:rsidRPr="0015782E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1"/>
          <w:w w:val="101"/>
          <w:sz w:val="22"/>
          <w:szCs w:val="22"/>
        </w:rPr>
        <w:t>D</w:t>
      </w:r>
      <w:r w:rsidRPr="0015782E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P</w:t>
      </w:r>
      <w:r w:rsidRPr="0015782E">
        <w:rPr>
          <w:rFonts w:asciiTheme="minorHAnsi" w:eastAsia="Arial" w:hAnsiTheme="minorHAnsi" w:cstheme="minorHAnsi"/>
          <w:w w:val="101"/>
          <w:sz w:val="22"/>
          <w:szCs w:val="22"/>
        </w:rPr>
        <w:t>5</w:t>
      </w:r>
      <w:r w:rsidRPr="0015782E">
        <w:rPr>
          <w:rFonts w:asciiTheme="minorHAnsi" w:eastAsia="Arial" w:hAnsiTheme="minorHAnsi" w:cstheme="minorHAnsi"/>
          <w:spacing w:val="3"/>
          <w:w w:val="101"/>
          <w:sz w:val="22"/>
          <w:szCs w:val="22"/>
        </w:rPr>
        <w:t>6</w:t>
      </w:r>
      <w:r w:rsidRPr="0015782E">
        <w:rPr>
          <w:rFonts w:asciiTheme="minorHAnsi" w:eastAsia="Arial" w:hAnsiTheme="minorHAnsi" w:cstheme="minorHAnsi"/>
          <w:spacing w:val="-1"/>
          <w:w w:val="102"/>
          <w:sz w:val="22"/>
          <w:szCs w:val="22"/>
        </w:rPr>
        <w:t>F</w:t>
      </w:r>
      <w:r w:rsidRPr="0015782E">
        <w:rPr>
          <w:rFonts w:asciiTheme="minorHAnsi" w:eastAsia="Arial" w:hAnsiTheme="minorHAnsi" w:cstheme="minorHAnsi"/>
          <w:w w:val="101"/>
          <w:sz w:val="22"/>
          <w:szCs w:val="22"/>
        </w:rPr>
        <w:t>83</w:t>
      </w:r>
      <w:r w:rsidRPr="0015782E">
        <w:rPr>
          <w:rFonts w:asciiTheme="minorHAnsi" w:eastAsia="Arial" w:hAnsiTheme="minorHAnsi" w:cstheme="minorHAnsi"/>
          <w:spacing w:val="-2"/>
          <w:w w:val="101"/>
          <w:sz w:val="22"/>
          <w:szCs w:val="22"/>
        </w:rPr>
        <w:t>5</w:t>
      </w:r>
      <w:r w:rsidRPr="0015782E">
        <w:rPr>
          <w:rFonts w:asciiTheme="minorHAnsi" w:eastAsia="Arial" w:hAnsiTheme="minorHAnsi" w:cstheme="minorHAnsi"/>
          <w:w w:val="102"/>
          <w:sz w:val="22"/>
          <w:szCs w:val="22"/>
        </w:rPr>
        <w:t>7.</w:t>
      </w:r>
    </w:p>
    <w:p w14:paraId="04590DE9" w14:textId="77777777" w:rsidR="008D7970" w:rsidRPr="0015782E" w:rsidRDefault="0015782E">
      <w:pPr>
        <w:spacing w:before="2" w:line="247" w:lineRule="auto"/>
        <w:ind w:left="1952" w:right="84" w:hanging="266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15782E">
        <w:rPr>
          <w:rFonts w:asciiTheme="minorHAnsi" w:hAnsiTheme="minorHAnsi" w:cstheme="minorHAnsi"/>
          <w:sz w:val="22"/>
          <w:szCs w:val="22"/>
        </w:rPr>
        <w:t xml:space="preserve">  </w:t>
      </w:r>
      <w:r w:rsidRPr="0015782E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z w:val="22"/>
          <w:szCs w:val="22"/>
        </w:rPr>
        <w:t>ed</w:t>
      </w:r>
      <w:r w:rsidRPr="0015782E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z w:val="22"/>
          <w:szCs w:val="22"/>
        </w:rPr>
        <w:t>nd</w:t>
      </w:r>
      <w:r w:rsidRPr="0015782E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sz w:val="22"/>
          <w:szCs w:val="22"/>
        </w:rPr>
        <w:t>bly</w:t>
      </w:r>
      <w:r w:rsidRPr="0015782E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pr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z w:val="22"/>
          <w:szCs w:val="22"/>
        </w:rPr>
        <w:t>gra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sz w:val="22"/>
          <w:szCs w:val="22"/>
        </w:rPr>
        <w:t>ing</w:t>
      </w:r>
      <w:r w:rsidRPr="0015782E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lang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15782E">
        <w:rPr>
          <w:rFonts w:asciiTheme="minorHAnsi" w:eastAsia="Arial" w:hAnsiTheme="minorHAnsi" w:cstheme="minorHAnsi"/>
          <w:sz w:val="22"/>
          <w:szCs w:val="22"/>
        </w:rPr>
        <w:t>es</w:t>
      </w:r>
      <w:r w:rsidRPr="0015782E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d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z w:val="22"/>
          <w:szCs w:val="22"/>
        </w:rPr>
        <w:t>l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15782E">
        <w:rPr>
          <w:rFonts w:asciiTheme="minorHAnsi" w:eastAsia="Arial" w:hAnsiTheme="minorHAnsi" w:cstheme="minorHAnsi"/>
          <w:sz w:val="22"/>
          <w:szCs w:val="22"/>
        </w:rPr>
        <w:t>ed</w:t>
      </w:r>
      <w:r w:rsidRPr="0015782E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z w:val="22"/>
          <w:szCs w:val="22"/>
        </w:rPr>
        <w:t>ng</w:t>
      </w:r>
      <w:r w:rsidRPr="0015782E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he</w:t>
      </w:r>
      <w:r w:rsidRPr="0015782E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5782E">
        <w:rPr>
          <w:rFonts w:asciiTheme="minorHAnsi" w:eastAsia="Arial" w:hAnsiTheme="minorHAnsi" w:cstheme="minorHAnsi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15782E">
        <w:rPr>
          <w:rFonts w:asciiTheme="minorHAnsi" w:eastAsia="Arial" w:hAnsiTheme="minorHAnsi" w:cstheme="minorHAnsi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1"/>
          <w:w w:val="101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w w:val="101"/>
          <w:sz w:val="22"/>
          <w:szCs w:val="22"/>
        </w:rPr>
        <w:t>od</w:t>
      </w:r>
      <w:r w:rsidRPr="0015782E">
        <w:rPr>
          <w:rFonts w:asciiTheme="minorHAnsi" w:eastAsia="Arial" w:hAnsiTheme="minorHAnsi" w:cstheme="minorHAnsi"/>
          <w:spacing w:val="-2"/>
          <w:w w:val="101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6"/>
          <w:w w:val="102"/>
          <w:sz w:val="22"/>
          <w:szCs w:val="22"/>
        </w:rPr>
        <w:t>W</w:t>
      </w:r>
      <w:r w:rsidRPr="0015782E">
        <w:rPr>
          <w:rFonts w:asciiTheme="minorHAnsi" w:eastAsia="Arial" w:hAnsiTheme="minorHAnsi" w:cstheme="minorHAnsi"/>
          <w:w w:val="101"/>
          <w:sz w:val="22"/>
          <w:szCs w:val="22"/>
        </w:rPr>
        <w:t>ar</w:t>
      </w:r>
      <w:r w:rsidRPr="0015782E">
        <w:rPr>
          <w:rFonts w:asciiTheme="minorHAnsi" w:eastAsia="Arial" w:hAnsiTheme="minorHAnsi" w:cstheme="minorHAnsi"/>
          <w:spacing w:val="3"/>
          <w:w w:val="101"/>
          <w:sz w:val="22"/>
          <w:szCs w:val="22"/>
        </w:rPr>
        <w:t>r</w:t>
      </w:r>
      <w:r w:rsidRPr="0015782E">
        <w:rPr>
          <w:rFonts w:asciiTheme="minorHAnsi" w:eastAsia="Arial" w:hAnsiTheme="minorHAnsi" w:cstheme="minorHAnsi"/>
          <w:spacing w:val="-2"/>
          <w:w w:val="101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w w:val="101"/>
          <w:sz w:val="22"/>
          <w:szCs w:val="22"/>
        </w:rPr>
        <w:t xml:space="preserve">or 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15782E">
        <w:rPr>
          <w:rFonts w:asciiTheme="minorHAnsi" w:eastAsia="Arial" w:hAnsiTheme="minorHAnsi" w:cstheme="minorHAnsi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h</w:t>
      </w:r>
      <w:r w:rsidRPr="0015782E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B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DM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>/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J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AG</w:t>
      </w:r>
      <w:r w:rsidRPr="0015782E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z w:val="22"/>
          <w:szCs w:val="22"/>
        </w:rPr>
        <w:t>r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15782E">
        <w:rPr>
          <w:rFonts w:asciiTheme="minorHAnsi" w:eastAsia="Arial" w:hAnsiTheme="minorHAnsi" w:cstheme="minorHAnsi"/>
          <w:sz w:val="22"/>
          <w:szCs w:val="22"/>
        </w:rPr>
        <w:t>d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15782E">
        <w:rPr>
          <w:rFonts w:asciiTheme="minorHAnsi" w:eastAsia="Arial" w:hAnsiTheme="minorHAnsi" w:cstheme="minorHAnsi"/>
          <w:sz w:val="22"/>
          <w:szCs w:val="22"/>
        </w:rPr>
        <w:t>ire</w:t>
      </w:r>
      <w:r w:rsidRPr="0015782E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and</w:t>
      </w:r>
      <w:r w:rsidRPr="0015782E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15782E">
        <w:rPr>
          <w:rFonts w:asciiTheme="minorHAnsi" w:eastAsia="Arial" w:hAnsiTheme="minorHAnsi" w:cstheme="minorHAnsi"/>
          <w:sz w:val="22"/>
          <w:szCs w:val="22"/>
        </w:rPr>
        <w:t>5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6</w:t>
      </w:r>
      <w:r w:rsidRPr="0015782E">
        <w:rPr>
          <w:rFonts w:asciiTheme="minorHAnsi" w:eastAsia="Arial" w:hAnsiTheme="minorHAnsi" w:cstheme="minorHAnsi"/>
          <w:sz w:val="22"/>
          <w:szCs w:val="22"/>
        </w:rPr>
        <w:t>XX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X</w:t>
      </w:r>
      <w:r w:rsidRPr="0015782E">
        <w:rPr>
          <w:rFonts w:asciiTheme="minorHAnsi" w:eastAsia="Arial" w:hAnsiTheme="minorHAnsi" w:cstheme="minorHAnsi"/>
          <w:sz w:val="22"/>
          <w:szCs w:val="22"/>
        </w:rPr>
        <w:t>X</w:t>
      </w:r>
      <w:r w:rsidRPr="0015782E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produ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w w:val="101"/>
          <w:sz w:val="22"/>
          <w:szCs w:val="22"/>
        </w:rPr>
        <w:t>l</w:t>
      </w:r>
      <w:r w:rsidRPr="0015782E">
        <w:rPr>
          <w:rFonts w:asciiTheme="minorHAnsi" w:eastAsia="Arial" w:hAnsiTheme="minorHAnsi" w:cstheme="minorHAnsi"/>
          <w:spacing w:val="-2"/>
          <w:w w:val="101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w w:val="101"/>
          <w:sz w:val="22"/>
          <w:szCs w:val="22"/>
        </w:rPr>
        <w:t>ne</w:t>
      </w:r>
      <w:r w:rsidRPr="0015782E">
        <w:rPr>
          <w:rFonts w:asciiTheme="minorHAnsi" w:eastAsia="Arial" w:hAnsiTheme="minorHAnsi" w:cstheme="minorHAnsi"/>
          <w:w w:val="102"/>
          <w:sz w:val="22"/>
          <w:szCs w:val="22"/>
        </w:rPr>
        <w:t>.</w:t>
      </w:r>
    </w:p>
    <w:p w14:paraId="677758B1" w14:textId="77777777" w:rsidR="008D7970" w:rsidRPr="0015782E" w:rsidRDefault="0015782E">
      <w:pPr>
        <w:spacing w:line="200" w:lineRule="exact"/>
        <w:ind w:left="1686"/>
        <w:rPr>
          <w:rFonts w:asciiTheme="minorHAnsi" w:eastAsia="Arial" w:hAnsiTheme="minorHAnsi" w:cstheme="minorHAnsi"/>
          <w:sz w:val="22"/>
          <w:szCs w:val="22"/>
        </w:rPr>
      </w:pPr>
      <w:r w:rsidRPr="0015782E">
        <w:rPr>
          <w:rFonts w:asciiTheme="minorHAnsi" w:hAnsiTheme="minorHAnsi" w:cstheme="minorHAnsi"/>
          <w:sz w:val="22"/>
          <w:szCs w:val="22"/>
        </w:rPr>
        <w:t xml:space="preserve">  </w:t>
      </w:r>
      <w:r w:rsidRPr="0015782E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Gen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z w:val="22"/>
          <w:szCs w:val="22"/>
        </w:rPr>
        <w:t>d</w:t>
      </w:r>
      <w:r w:rsidRPr="0015782E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15782E">
        <w:rPr>
          <w:rFonts w:asciiTheme="minorHAnsi" w:eastAsia="Arial" w:hAnsiTheme="minorHAnsi" w:cstheme="minorHAnsi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15782E">
        <w:rPr>
          <w:rFonts w:asciiTheme="minorHAnsi" w:eastAsia="Arial" w:hAnsiTheme="minorHAnsi" w:cstheme="minorHAnsi"/>
          <w:sz w:val="22"/>
          <w:szCs w:val="22"/>
        </w:rPr>
        <w:t>h</w:t>
      </w:r>
      <w:r w:rsidRPr="0015782E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le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z w:val="22"/>
          <w:szCs w:val="22"/>
        </w:rPr>
        <w:t>l</w:t>
      </w:r>
      <w:r w:rsidRPr="0015782E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d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sz w:val="22"/>
          <w:szCs w:val="22"/>
        </w:rPr>
        <w:t>en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z w:val="22"/>
          <w:szCs w:val="22"/>
        </w:rPr>
        <w:t>r</w:t>
      </w:r>
      <w:r w:rsidRPr="0015782E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all</w:t>
      </w:r>
      <w:r w:rsidRPr="0015782E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z w:val="22"/>
          <w:szCs w:val="22"/>
        </w:rPr>
        <w:t>pe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ct</w:t>
      </w:r>
      <w:r w:rsidRPr="0015782E">
        <w:rPr>
          <w:rFonts w:asciiTheme="minorHAnsi" w:eastAsia="Arial" w:hAnsiTheme="minorHAnsi" w:cstheme="minorHAnsi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of</w:t>
      </w:r>
      <w:r w:rsidRPr="0015782E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5782E">
        <w:rPr>
          <w:rFonts w:asciiTheme="minorHAnsi" w:eastAsia="Arial" w:hAnsiTheme="minorHAnsi" w:cstheme="minorHAnsi"/>
          <w:sz w:val="22"/>
          <w:szCs w:val="22"/>
        </w:rPr>
        <w:t>are</w:t>
      </w:r>
      <w:r w:rsidRPr="0015782E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z w:val="22"/>
          <w:szCs w:val="22"/>
        </w:rPr>
        <w:t>p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sz w:val="22"/>
          <w:szCs w:val="22"/>
        </w:rPr>
        <w:t>ent</w:t>
      </w:r>
      <w:r w:rsidRPr="0015782E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in</w:t>
      </w:r>
      <w:r w:rsidRPr="0015782E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w w:val="101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-1"/>
          <w:w w:val="101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w w:val="101"/>
          <w:sz w:val="22"/>
          <w:szCs w:val="22"/>
        </w:rPr>
        <w:t>ordan</w:t>
      </w:r>
      <w:r w:rsidRPr="0015782E">
        <w:rPr>
          <w:rFonts w:asciiTheme="minorHAnsi" w:eastAsia="Arial" w:hAnsiTheme="minorHAnsi" w:cstheme="minorHAnsi"/>
          <w:spacing w:val="-1"/>
          <w:w w:val="101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w w:val="101"/>
          <w:sz w:val="22"/>
          <w:szCs w:val="22"/>
        </w:rPr>
        <w:t>e</w:t>
      </w:r>
    </w:p>
    <w:p w14:paraId="68926F37" w14:textId="77777777" w:rsidR="008D7970" w:rsidRPr="0015782E" w:rsidRDefault="0015782E">
      <w:pPr>
        <w:spacing w:before="7" w:line="245" w:lineRule="auto"/>
        <w:ind w:left="1952" w:right="83"/>
        <w:jc w:val="both"/>
        <w:rPr>
          <w:rFonts w:asciiTheme="minorHAnsi" w:eastAsia="Arial" w:hAnsiTheme="minorHAnsi" w:cstheme="minorHAnsi"/>
          <w:sz w:val="22"/>
          <w:szCs w:val="22"/>
        </w:rPr>
        <w:sectPr w:rsidR="008D7970" w:rsidRPr="0015782E">
          <w:pgSz w:w="11900" w:h="16840"/>
          <w:pgMar w:top="1060" w:right="860" w:bottom="280" w:left="880" w:header="720" w:footer="720" w:gutter="0"/>
          <w:cols w:space="720"/>
        </w:sectPr>
      </w:pP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15782E">
        <w:rPr>
          <w:rFonts w:asciiTheme="minorHAnsi" w:eastAsia="Arial" w:hAnsiTheme="minorHAnsi" w:cstheme="minorHAnsi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h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FD</w:t>
      </w:r>
      <w:r w:rsidRPr="0015782E">
        <w:rPr>
          <w:rFonts w:asciiTheme="minorHAnsi" w:eastAsia="Arial" w:hAnsiTheme="minorHAnsi" w:cstheme="minorHAnsi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re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q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15782E">
        <w:rPr>
          <w:rFonts w:asciiTheme="minorHAnsi" w:eastAsia="Arial" w:hAnsiTheme="minorHAnsi" w:cstheme="minorHAnsi"/>
          <w:sz w:val="22"/>
          <w:szCs w:val="22"/>
        </w:rPr>
        <w:t>ir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z w:val="22"/>
          <w:szCs w:val="22"/>
        </w:rPr>
        <w:t>d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st</w:t>
      </w:r>
      <w:r w:rsidRPr="0015782E">
        <w:rPr>
          <w:rFonts w:asciiTheme="minorHAnsi" w:eastAsia="Arial" w:hAnsiTheme="minorHAnsi" w:cstheme="minorHAnsi"/>
          <w:sz w:val="22"/>
          <w:szCs w:val="22"/>
        </w:rPr>
        <w:t>an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15782E">
        <w:rPr>
          <w:rFonts w:asciiTheme="minorHAnsi" w:eastAsia="Arial" w:hAnsiTheme="minorHAnsi" w:cstheme="minorHAnsi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5782E">
        <w:rPr>
          <w:rFonts w:asciiTheme="minorHAnsi" w:eastAsia="Arial" w:hAnsiTheme="minorHAnsi" w:cstheme="minorHAnsi"/>
          <w:sz w:val="22"/>
          <w:szCs w:val="22"/>
        </w:rPr>
        <w:t>d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z w:val="22"/>
          <w:szCs w:val="22"/>
        </w:rPr>
        <w:t>.</w:t>
      </w:r>
      <w:r w:rsidRPr="0015782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his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15782E">
        <w:rPr>
          <w:rFonts w:asciiTheme="minorHAnsi" w:eastAsia="Arial" w:hAnsiTheme="minorHAnsi" w:cstheme="minorHAnsi"/>
          <w:sz w:val="22"/>
          <w:szCs w:val="22"/>
        </w:rPr>
        <w:t>u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15782E">
        <w:rPr>
          <w:rFonts w:asciiTheme="minorHAnsi" w:eastAsia="Arial" w:hAnsiTheme="minorHAnsi" w:cstheme="minorHAnsi"/>
          <w:sz w:val="22"/>
          <w:szCs w:val="22"/>
        </w:rPr>
        <w:t>es</w:t>
      </w:r>
      <w:r w:rsidRPr="0015782E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15782E">
        <w:rPr>
          <w:rFonts w:asciiTheme="minorHAnsi" w:eastAsia="Arial" w:hAnsiTheme="minorHAnsi" w:cstheme="minorHAnsi"/>
          <w:sz w:val="22"/>
          <w:szCs w:val="22"/>
        </w:rPr>
        <w:t>l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pr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j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z w:val="22"/>
          <w:szCs w:val="22"/>
        </w:rPr>
        <w:t>pe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z w:val="22"/>
          <w:szCs w:val="22"/>
        </w:rPr>
        <w:t>,</w:t>
      </w:r>
      <w:r w:rsidRPr="0015782E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d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15782E">
        <w:rPr>
          <w:rFonts w:asciiTheme="minorHAnsi" w:eastAsia="Arial" w:hAnsiTheme="minorHAnsi" w:cstheme="minorHAnsi"/>
          <w:sz w:val="22"/>
          <w:szCs w:val="22"/>
        </w:rPr>
        <w:t>n,</w:t>
      </w:r>
      <w:r w:rsidRPr="0015782E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z w:val="22"/>
          <w:szCs w:val="22"/>
        </w:rPr>
        <w:t>t and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3"/>
          <w:w w:val="101"/>
          <w:sz w:val="22"/>
          <w:szCs w:val="22"/>
        </w:rPr>
        <w:t>h</w:t>
      </w:r>
      <w:r w:rsidRPr="0015782E">
        <w:rPr>
          <w:rFonts w:asciiTheme="minorHAnsi" w:eastAsia="Arial" w:hAnsiTheme="minorHAnsi" w:cstheme="minorHAnsi"/>
          <w:w w:val="101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-1"/>
          <w:w w:val="101"/>
          <w:sz w:val="22"/>
          <w:szCs w:val="22"/>
        </w:rPr>
        <w:t>z</w:t>
      </w:r>
      <w:r w:rsidRPr="0015782E">
        <w:rPr>
          <w:rFonts w:asciiTheme="minorHAnsi" w:eastAsia="Arial" w:hAnsiTheme="minorHAnsi" w:cstheme="minorHAnsi"/>
          <w:w w:val="101"/>
          <w:sz w:val="22"/>
          <w:szCs w:val="22"/>
        </w:rPr>
        <w:t xml:space="preserve">ard 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al</w:t>
      </w:r>
      <w:r w:rsidRPr="0015782E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z w:val="22"/>
          <w:szCs w:val="22"/>
        </w:rPr>
        <w:t>es</w:t>
      </w:r>
      <w:r w:rsidRPr="0015782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z w:val="22"/>
          <w:szCs w:val="22"/>
        </w:rPr>
        <w:t>r</w:t>
      </w:r>
      <w:r w:rsidRPr="0015782E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he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5782E">
        <w:rPr>
          <w:rFonts w:asciiTheme="minorHAnsi" w:eastAsia="Arial" w:hAnsiTheme="minorHAnsi" w:cstheme="minorHAnsi"/>
          <w:sz w:val="22"/>
          <w:szCs w:val="22"/>
        </w:rPr>
        <w:t>are</w:t>
      </w:r>
      <w:r w:rsidRPr="0015782E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w w:val="101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-1"/>
          <w:w w:val="101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w w:val="101"/>
          <w:sz w:val="22"/>
          <w:szCs w:val="22"/>
        </w:rPr>
        <w:t>ple</w:t>
      </w:r>
      <w:r w:rsidRPr="0015782E">
        <w:rPr>
          <w:rFonts w:asciiTheme="minorHAnsi" w:eastAsia="Arial" w:hAnsiTheme="minorHAnsi" w:cstheme="minorHAnsi"/>
          <w:spacing w:val="2"/>
          <w:w w:val="101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spacing w:val="3"/>
          <w:w w:val="101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w w:val="102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w w:val="102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w w:val="101"/>
          <w:sz w:val="22"/>
          <w:szCs w:val="22"/>
        </w:rPr>
        <w:t>io</w:t>
      </w:r>
      <w:r w:rsidRPr="0015782E">
        <w:rPr>
          <w:rFonts w:asciiTheme="minorHAnsi" w:eastAsia="Arial" w:hAnsiTheme="minorHAnsi" w:cstheme="minorHAnsi"/>
          <w:spacing w:val="-2"/>
          <w:w w:val="101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w w:val="102"/>
          <w:sz w:val="22"/>
          <w:szCs w:val="22"/>
        </w:rPr>
        <w:t>.</w:t>
      </w:r>
    </w:p>
    <w:p w14:paraId="54C186EB" w14:textId="77777777" w:rsidR="008D7970" w:rsidRPr="0015782E" w:rsidRDefault="0015782E">
      <w:pPr>
        <w:spacing w:before="75"/>
        <w:ind w:right="109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15782E">
        <w:rPr>
          <w:rFonts w:asciiTheme="minorHAnsi" w:eastAsia="Arial" w:hAnsiTheme="minorHAnsi" w:cstheme="minorHAnsi"/>
          <w:b/>
          <w:spacing w:val="-4"/>
          <w:sz w:val="22"/>
          <w:szCs w:val="22"/>
        </w:rPr>
        <w:lastRenderedPageBreak/>
        <w:t>A</w:t>
      </w:r>
      <w:r w:rsidRPr="0015782E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b/>
          <w:spacing w:val="-2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15782E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15782E">
        <w:rPr>
          <w:rFonts w:asciiTheme="minorHAnsi" w:eastAsia="Arial" w:hAnsiTheme="minorHAnsi" w:cstheme="minorHAnsi"/>
          <w:b/>
          <w:spacing w:val="-2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b/>
          <w:sz w:val="22"/>
          <w:szCs w:val="22"/>
        </w:rPr>
        <w:t>re</w:t>
      </w:r>
      <w:r w:rsidRPr="0015782E">
        <w:rPr>
          <w:rFonts w:asciiTheme="minorHAnsi" w:eastAsia="Arial" w:hAnsiTheme="minorHAnsi" w:cstheme="minorHAnsi"/>
          <w:b/>
          <w:spacing w:val="16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b/>
          <w:spacing w:val="3"/>
          <w:sz w:val="22"/>
          <w:szCs w:val="22"/>
        </w:rPr>
        <w:t>F</w:t>
      </w:r>
      <w:r w:rsidRPr="0015782E">
        <w:rPr>
          <w:rFonts w:asciiTheme="minorHAnsi" w:eastAsia="Arial" w:hAnsiTheme="minorHAnsi" w:cstheme="minorHAnsi"/>
          <w:b/>
          <w:spacing w:val="-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15782E">
        <w:rPr>
          <w:rFonts w:asciiTheme="minorHAnsi" w:eastAsia="Arial" w:hAnsiTheme="minorHAnsi" w:cstheme="minorHAnsi"/>
          <w:b/>
          <w:spacing w:val="-4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15782E">
        <w:rPr>
          <w:rFonts w:asciiTheme="minorHAnsi" w:eastAsia="Arial" w:hAnsiTheme="minorHAnsi" w:cstheme="minorHAnsi"/>
          <w:b/>
          <w:spacing w:val="-2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b/>
          <w:sz w:val="22"/>
          <w:szCs w:val="22"/>
        </w:rPr>
        <w:t>re</w:t>
      </w:r>
      <w:r w:rsidRPr="0015782E">
        <w:rPr>
          <w:rFonts w:asciiTheme="minorHAnsi" w:eastAsia="Arial" w:hAnsiTheme="minorHAnsi" w:cstheme="minorHAnsi"/>
          <w:b/>
          <w:spacing w:val="19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b/>
          <w:spacing w:val="-2"/>
          <w:w w:val="102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ng</w:t>
      </w:r>
      <w:r w:rsidRPr="0015782E">
        <w:rPr>
          <w:rFonts w:asciiTheme="minorHAnsi" w:eastAsia="Arial" w:hAnsiTheme="minorHAnsi" w:cstheme="minorHAnsi"/>
          <w:b/>
          <w:spacing w:val="-2"/>
          <w:w w:val="10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b/>
          <w:w w:val="102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b/>
          <w:spacing w:val="-4"/>
          <w:w w:val="102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b/>
          <w:w w:val="102"/>
          <w:sz w:val="22"/>
          <w:szCs w:val="22"/>
        </w:rPr>
        <w:t>r</w:t>
      </w:r>
    </w:p>
    <w:p w14:paraId="1F61BB77" w14:textId="77777777" w:rsidR="008D7970" w:rsidRPr="0015782E" w:rsidRDefault="0015782E">
      <w:pPr>
        <w:spacing w:before="5"/>
        <w:ind w:right="108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15782E">
        <w:rPr>
          <w:rFonts w:asciiTheme="minorHAnsi" w:eastAsia="Arial" w:hAnsiTheme="minorHAnsi" w:cstheme="minorHAnsi"/>
          <w:sz w:val="22"/>
          <w:szCs w:val="22"/>
        </w:rPr>
        <w:t>-</w:t>
      </w:r>
      <w:r w:rsidRPr="0015782E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15782E">
        <w:rPr>
          <w:rFonts w:asciiTheme="minorHAnsi" w:eastAsia="Arial" w:hAnsiTheme="minorHAnsi" w:cstheme="minorHAnsi"/>
          <w:sz w:val="22"/>
          <w:szCs w:val="22"/>
        </w:rPr>
        <w:t>age</w:t>
      </w:r>
      <w:r w:rsidRPr="0015782E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2</w:t>
      </w:r>
      <w:r w:rsidRPr="0015782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of</w:t>
      </w:r>
      <w:r w:rsidRPr="0015782E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2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w w:val="102"/>
          <w:sz w:val="22"/>
          <w:szCs w:val="22"/>
        </w:rPr>
        <w:t>-</w:t>
      </w:r>
    </w:p>
    <w:p w14:paraId="036192C2" w14:textId="77777777" w:rsidR="008D7970" w:rsidRPr="0015782E" w:rsidRDefault="008D7970">
      <w:pPr>
        <w:spacing w:before="3" w:line="220" w:lineRule="exact"/>
        <w:rPr>
          <w:rFonts w:asciiTheme="minorHAnsi" w:hAnsiTheme="minorHAnsi" w:cstheme="minorHAnsi"/>
          <w:sz w:val="22"/>
          <w:szCs w:val="22"/>
        </w:rPr>
      </w:pPr>
    </w:p>
    <w:p w14:paraId="5147DDBD" w14:textId="77777777" w:rsidR="008D7970" w:rsidRPr="0015782E" w:rsidRDefault="0015782E">
      <w:pPr>
        <w:ind w:left="878"/>
        <w:rPr>
          <w:rFonts w:asciiTheme="minorHAnsi" w:eastAsia="Arial" w:hAnsiTheme="minorHAnsi" w:cstheme="minorHAnsi"/>
          <w:sz w:val="22"/>
          <w:szCs w:val="22"/>
        </w:rPr>
      </w:pPr>
      <w:r w:rsidRPr="0015782E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R</w:t>
      </w:r>
      <w:r w:rsidRPr="0015782E">
        <w:rPr>
          <w:rFonts w:asciiTheme="minorHAnsi" w:eastAsia="Arial" w:hAnsiTheme="minorHAnsi" w:cstheme="minorHAnsi"/>
          <w:b/>
          <w:sz w:val="22"/>
          <w:szCs w:val="22"/>
          <w:u w:color="000000"/>
        </w:rPr>
        <w:t>U</w:t>
      </w:r>
      <w:r w:rsidRPr="0015782E">
        <w:rPr>
          <w:rFonts w:asciiTheme="minorHAnsi" w:eastAsia="Arial" w:hAnsiTheme="minorHAnsi" w:cstheme="minorHAnsi"/>
          <w:b/>
          <w:spacing w:val="10"/>
          <w:sz w:val="22"/>
          <w:szCs w:val="22"/>
          <w:u w:color="000000"/>
        </w:rPr>
        <w:t xml:space="preserve"> </w:t>
      </w:r>
      <w:r w:rsidRPr="0015782E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Co</w:t>
      </w:r>
      <w:r w:rsidRPr="0015782E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r</w:t>
      </w:r>
      <w:r w:rsidRPr="0015782E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p</w:t>
      </w:r>
      <w:r w:rsidRPr="0015782E">
        <w:rPr>
          <w:rFonts w:asciiTheme="minorHAnsi" w:eastAsia="Arial" w:hAnsiTheme="minorHAnsi" w:cstheme="minorHAnsi"/>
          <w:b/>
          <w:sz w:val="22"/>
          <w:szCs w:val="22"/>
          <w:u w:color="000000"/>
        </w:rPr>
        <w:t>.</w:t>
      </w:r>
      <w:r w:rsidRPr="0015782E">
        <w:rPr>
          <w:rFonts w:asciiTheme="minorHAnsi" w:eastAsia="Arial" w:hAnsiTheme="minorHAnsi" w:cstheme="minorHAnsi"/>
          <w:b/>
          <w:sz w:val="22"/>
          <w:szCs w:val="22"/>
          <w:u w:color="000000"/>
        </w:rPr>
        <w:t xml:space="preserve">                                                                                                                  </w:t>
      </w:r>
      <w:r w:rsidRPr="0015782E">
        <w:rPr>
          <w:rFonts w:asciiTheme="minorHAnsi" w:eastAsia="Arial" w:hAnsiTheme="minorHAnsi" w:cstheme="minorHAnsi"/>
          <w:b/>
          <w:spacing w:val="41"/>
          <w:sz w:val="22"/>
          <w:szCs w:val="22"/>
          <w:u w:color="000000"/>
        </w:rPr>
        <w:t xml:space="preserve"> </w:t>
      </w:r>
      <w:r w:rsidRPr="0015782E">
        <w:rPr>
          <w:rFonts w:asciiTheme="minorHAnsi" w:eastAsia="Arial" w:hAnsiTheme="minorHAnsi" w:cstheme="minorHAnsi"/>
          <w:b/>
          <w:spacing w:val="-2"/>
          <w:sz w:val="22"/>
          <w:szCs w:val="22"/>
          <w:u w:color="000000"/>
        </w:rPr>
        <w:t>S</w:t>
      </w:r>
      <w:r w:rsidRPr="0015782E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o</w:t>
      </w:r>
      <w:r w:rsidRPr="0015782E">
        <w:rPr>
          <w:rFonts w:asciiTheme="minorHAnsi" w:eastAsia="Arial" w:hAnsiTheme="minorHAnsi" w:cstheme="minorHAnsi"/>
          <w:b/>
          <w:sz w:val="22"/>
          <w:szCs w:val="22"/>
          <w:u w:color="000000"/>
        </w:rPr>
        <w:t>me</w:t>
      </w:r>
      <w:r w:rsidRPr="0015782E">
        <w:rPr>
          <w:rFonts w:asciiTheme="minorHAnsi" w:eastAsia="Arial" w:hAnsiTheme="minorHAnsi" w:cstheme="minorHAnsi"/>
          <w:b/>
          <w:spacing w:val="3"/>
          <w:sz w:val="22"/>
          <w:szCs w:val="22"/>
          <w:u w:color="000000"/>
        </w:rPr>
        <w:t>w</w:t>
      </w:r>
      <w:r w:rsidRPr="0015782E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h</w:t>
      </w:r>
      <w:r w:rsidRPr="0015782E">
        <w:rPr>
          <w:rFonts w:asciiTheme="minorHAnsi" w:eastAsia="Arial" w:hAnsiTheme="minorHAnsi" w:cstheme="minorHAnsi"/>
          <w:b/>
          <w:spacing w:val="-2"/>
          <w:sz w:val="22"/>
          <w:szCs w:val="22"/>
          <w:u w:color="000000"/>
        </w:rPr>
        <w:t>e</w:t>
      </w:r>
      <w:r w:rsidRPr="0015782E">
        <w:rPr>
          <w:rFonts w:asciiTheme="minorHAnsi" w:eastAsia="Arial" w:hAnsiTheme="minorHAnsi" w:cstheme="minorHAnsi"/>
          <w:b/>
          <w:spacing w:val="4"/>
          <w:sz w:val="22"/>
          <w:szCs w:val="22"/>
          <w:u w:color="000000"/>
        </w:rPr>
        <w:t>r</w:t>
      </w:r>
      <w:r w:rsidRPr="0015782E">
        <w:rPr>
          <w:rFonts w:asciiTheme="minorHAnsi" w:eastAsia="Arial" w:hAnsiTheme="minorHAnsi" w:cstheme="minorHAnsi"/>
          <w:b/>
          <w:spacing w:val="-2"/>
          <w:sz w:val="22"/>
          <w:szCs w:val="22"/>
          <w:u w:color="000000"/>
        </w:rPr>
        <w:t>e</w:t>
      </w:r>
      <w:r w:rsidRPr="0015782E">
        <w:rPr>
          <w:rFonts w:asciiTheme="minorHAnsi" w:eastAsia="Arial" w:hAnsiTheme="minorHAnsi" w:cstheme="minorHAnsi"/>
          <w:b/>
          <w:sz w:val="22"/>
          <w:szCs w:val="22"/>
          <w:u w:color="000000"/>
        </w:rPr>
        <w:t>,</w:t>
      </w:r>
      <w:r w:rsidRPr="0015782E">
        <w:rPr>
          <w:rFonts w:asciiTheme="minorHAnsi" w:eastAsia="Arial" w:hAnsiTheme="minorHAnsi" w:cstheme="minorHAnsi"/>
          <w:b/>
          <w:spacing w:val="28"/>
          <w:sz w:val="22"/>
          <w:szCs w:val="22"/>
          <w:u w:color="000000"/>
        </w:rPr>
        <w:t xml:space="preserve"> </w:t>
      </w:r>
      <w:r w:rsidRPr="0015782E">
        <w:rPr>
          <w:rFonts w:asciiTheme="minorHAnsi" w:eastAsia="Arial" w:hAnsiTheme="minorHAnsi" w:cstheme="minorHAnsi"/>
          <w:b/>
          <w:spacing w:val="-1"/>
          <w:w w:val="102"/>
          <w:sz w:val="22"/>
          <w:szCs w:val="22"/>
          <w:u w:color="000000"/>
        </w:rPr>
        <w:t>N</w:t>
      </w:r>
      <w:r w:rsidRPr="0015782E">
        <w:rPr>
          <w:rFonts w:asciiTheme="minorHAnsi" w:eastAsia="Arial" w:hAnsiTheme="minorHAnsi" w:cstheme="minorHAnsi"/>
          <w:b/>
          <w:w w:val="102"/>
          <w:sz w:val="22"/>
          <w:szCs w:val="22"/>
          <w:u w:color="000000"/>
        </w:rPr>
        <w:t>J</w:t>
      </w:r>
    </w:p>
    <w:p w14:paraId="4D127D84" w14:textId="77777777" w:rsidR="008D7970" w:rsidRPr="0015782E" w:rsidRDefault="0015782E">
      <w:pPr>
        <w:spacing w:before="14"/>
        <w:ind w:left="878"/>
        <w:rPr>
          <w:rFonts w:asciiTheme="minorHAnsi" w:eastAsia="Arial" w:hAnsiTheme="minorHAnsi" w:cstheme="minorHAnsi"/>
          <w:sz w:val="22"/>
          <w:szCs w:val="22"/>
        </w:rPr>
      </w:pPr>
      <w:r w:rsidRPr="0015782E">
        <w:rPr>
          <w:rFonts w:asciiTheme="minorHAnsi" w:eastAsia="Arial" w:hAnsiTheme="minorHAnsi" w:cstheme="minorHAnsi"/>
          <w:sz w:val="22"/>
          <w:szCs w:val="22"/>
        </w:rPr>
        <w:t>1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9</w:t>
      </w:r>
      <w:r w:rsidRPr="0015782E">
        <w:rPr>
          <w:rFonts w:asciiTheme="minorHAnsi" w:eastAsia="Arial" w:hAnsiTheme="minorHAnsi" w:cstheme="minorHAnsi"/>
          <w:sz w:val="22"/>
          <w:szCs w:val="22"/>
        </w:rPr>
        <w:t>95</w:t>
      </w:r>
      <w:r w:rsidRPr="0015782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–</w:t>
      </w:r>
      <w:r w:rsidRPr="0015782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199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8</w:t>
      </w:r>
      <w:r w:rsidRPr="0015782E">
        <w:rPr>
          <w:rFonts w:asciiTheme="minorHAnsi" w:eastAsia="Arial" w:hAnsiTheme="minorHAnsi" w:cstheme="minorHAnsi"/>
          <w:sz w:val="22"/>
          <w:szCs w:val="22"/>
        </w:rPr>
        <w:t>:</w:t>
      </w:r>
      <w:r w:rsidRPr="0015782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 xml:space="preserve">Senior </w:t>
      </w:r>
      <w:r w:rsidRPr="0015782E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w w:val="102"/>
          <w:sz w:val="22"/>
          <w:szCs w:val="22"/>
        </w:rPr>
        <w:t>ng</w:t>
      </w:r>
      <w:r w:rsidRPr="0015782E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w w:val="102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w w:val="102"/>
          <w:sz w:val="22"/>
          <w:szCs w:val="22"/>
        </w:rPr>
        <w:t>r</w:t>
      </w:r>
    </w:p>
    <w:p w14:paraId="59661355" w14:textId="77777777" w:rsidR="008D7970" w:rsidRPr="0015782E" w:rsidRDefault="0015782E">
      <w:pPr>
        <w:spacing w:before="62"/>
        <w:ind w:left="886"/>
        <w:rPr>
          <w:rFonts w:asciiTheme="minorHAnsi" w:eastAsia="Arial" w:hAnsiTheme="minorHAnsi" w:cstheme="minorHAnsi"/>
          <w:sz w:val="22"/>
          <w:szCs w:val="22"/>
        </w:rPr>
      </w:pP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z w:val="22"/>
          <w:szCs w:val="22"/>
        </w:rPr>
        <w:t>p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5782E">
        <w:rPr>
          <w:rFonts w:asciiTheme="minorHAnsi" w:eastAsia="Arial" w:hAnsiTheme="minorHAnsi" w:cstheme="minorHAnsi"/>
          <w:sz w:val="22"/>
          <w:szCs w:val="22"/>
        </w:rPr>
        <w:t>or</w:t>
      </w:r>
      <w:r w:rsidRPr="0015782E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z w:val="22"/>
          <w:szCs w:val="22"/>
        </w:rPr>
        <w:t>ll</w:t>
      </w:r>
      <w:r w:rsidRPr="0015782E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ct</w:t>
      </w:r>
      <w:r w:rsidRPr="0015782E">
        <w:rPr>
          <w:rFonts w:asciiTheme="minorHAnsi" w:eastAsia="Arial" w:hAnsiTheme="minorHAnsi" w:cstheme="minorHAnsi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z w:val="22"/>
          <w:szCs w:val="22"/>
        </w:rPr>
        <w:t>f</w:t>
      </w:r>
      <w:r w:rsidRPr="0015782E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new</w:t>
      </w:r>
      <w:r w:rsidRPr="0015782E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produ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de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15782E">
        <w:rPr>
          <w:rFonts w:asciiTheme="minorHAnsi" w:eastAsia="Arial" w:hAnsiTheme="minorHAnsi" w:cstheme="minorHAnsi"/>
          <w:sz w:val="22"/>
          <w:szCs w:val="22"/>
        </w:rPr>
        <w:t>op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sz w:val="22"/>
          <w:szCs w:val="22"/>
        </w:rPr>
        <w:t>ent</w:t>
      </w:r>
      <w:r w:rsidRPr="0015782E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5782E">
        <w:rPr>
          <w:rFonts w:asciiTheme="minorHAnsi" w:eastAsia="Arial" w:hAnsiTheme="minorHAnsi" w:cstheme="minorHAnsi"/>
          <w:sz w:val="22"/>
          <w:szCs w:val="22"/>
        </w:rPr>
        <w:t>or</w:t>
      </w:r>
      <w:r w:rsidRPr="0015782E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b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15782E">
        <w:rPr>
          <w:rFonts w:asciiTheme="minorHAnsi" w:eastAsia="Arial" w:hAnsiTheme="minorHAnsi" w:cstheme="minorHAnsi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15782E">
        <w:rPr>
          <w:rFonts w:asciiTheme="minorHAnsi" w:eastAsia="Arial" w:hAnsiTheme="minorHAnsi" w:cstheme="minorHAnsi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z w:val="22"/>
          <w:szCs w:val="22"/>
        </w:rPr>
        <w:t>g</w:t>
      </w:r>
      <w:r w:rsidRPr="0015782E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z w:val="22"/>
          <w:szCs w:val="22"/>
        </w:rPr>
        <w:t>u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ion</w:t>
      </w:r>
      <w:r w:rsidRPr="0015782E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pacing w:val="-3"/>
          <w:w w:val="102"/>
          <w:sz w:val="22"/>
          <w:szCs w:val="22"/>
        </w:rPr>
        <w:t>y</w:t>
      </w:r>
      <w:r w:rsidRPr="0015782E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st</w:t>
      </w:r>
      <w:r w:rsidRPr="0015782E">
        <w:rPr>
          <w:rFonts w:asciiTheme="minorHAnsi" w:eastAsia="Arial" w:hAnsiTheme="minorHAnsi" w:cstheme="minorHAnsi"/>
          <w:w w:val="102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-1"/>
          <w:w w:val="102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w w:val="102"/>
          <w:sz w:val="22"/>
          <w:szCs w:val="22"/>
        </w:rPr>
        <w:t>.</w:t>
      </w:r>
    </w:p>
    <w:p w14:paraId="3C0090AD" w14:textId="77777777" w:rsidR="008D7970" w:rsidRPr="0015782E" w:rsidRDefault="0015782E">
      <w:pPr>
        <w:spacing w:before="64" w:line="245" w:lineRule="auto"/>
        <w:ind w:left="1142" w:right="74" w:hanging="26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15782E">
        <w:rPr>
          <w:rFonts w:asciiTheme="minorHAnsi" w:hAnsiTheme="minorHAnsi" w:cstheme="minorHAnsi"/>
          <w:sz w:val="22"/>
          <w:szCs w:val="22"/>
        </w:rPr>
        <w:t xml:space="preserve">  </w:t>
      </w:r>
      <w:r w:rsidRPr="0015782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z w:val="22"/>
          <w:szCs w:val="22"/>
        </w:rPr>
        <w:t>ed</w:t>
      </w:r>
      <w:r w:rsidRPr="0015782E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sz w:val="22"/>
          <w:szCs w:val="22"/>
        </w:rPr>
        <w:t>X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&amp;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5782E">
        <w:rPr>
          <w:rFonts w:asciiTheme="minorHAnsi" w:eastAsia="Arial" w:hAnsiTheme="minorHAnsi" w:cstheme="minorHAnsi"/>
          <w:sz w:val="22"/>
          <w:szCs w:val="22"/>
        </w:rPr>
        <w:t>ogra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z w:val="22"/>
          <w:szCs w:val="22"/>
        </w:rPr>
        <w:t>g</w:t>
      </w:r>
      <w:r w:rsidRPr="0015782E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15782E">
        <w:rPr>
          <w:rFonts w:asciiTheme="minorHAnsi" w:eastAsia="Arial" w:hAnsiTheme="minorHAnsi" w:cstheme="minorHAnsi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h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5782E">
        <w:rPr>
          <w:rFonts w:asciiTheme="minorHAnsi" w:eastAsia="Arial" w:hAnsiTheme="minorHAnsi" w:cstheme="minorHAnsi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z w:val="22"/>
          <w:szCs w:val="22"/>
        </w:rPr>
        <w:t>r</w:t>
      </w:r>
      <w:r w:rsidRPr="0015782E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5782E">
        <w:rPr>
          <w:rFonts w:asciiTheme="minorHAnsi" w:eastAsia="Arial" w:hAnsiTheme="minorHAnsi" w:cstheme="minorHAnsi"/>
          <w:sz w:val="22"/>
          <w:szCs w:val="22"/>
        </w:rPr>
        <w:t xml:space="preserve">or 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z w:val="22"/>
          <w:szCs w:val="22"/>
        </w:rPr>
        <w:t>pe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z w:val="22"/>
          <w:szCs w:val="22"/>
        </w:rPr>
        <w:t>al</w:t>
      </w:r>
      <w:r w:rsidRPr="0015782E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rea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5782E">
        <w:rPr>
          <w:rFonts w:asciiTheme="minorHAnsi" w:eastAsia="Arial" w:hAnsiTheme="minorHAnsi" w:cstheme="minorHAnsi"/>
          <w:sz w:val="22"/>
          <w:szCs w:val="22"/>
        </w:rPr>
        <w:t>-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5782E">
        <w:rPr>
          <w:rFonts w:asciiTheme="minorHAnsi" w:eastAsia="Arial" w:hAnsiTheme="minorHAnsi" w:cstheme="minorHAnsi"/>
          <w:sz w:val="22"/>
          <w:szCs w:val="22"/>
        </w:rPr>
        <w:t>ire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pacing w:val="-3"/>
          <w:w w:val="102"/>
          <w:sz w:val="22"/>
          <w:szCs w:val="22"/>
        </w:rPr>
        <w:t>y</w:t>
      </w:r>
      <w:r w:rsidRPr="0015782E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st</w:t>
      </w:r>
      <w:r w:rsidRPr="0015782E">
        <w:rPr>
          <w:rFonts w:asciiTheme="minorHAnsi" w:eastAsia="Arial" w:hAnsiTheme="minorHAnsi" w:cstheme="minorHAnsi"/>
          <w:w w:val="102"/>
          <w:sz w:val="22"/>
          <w:szCs w:val="22"/>
        </w:rPr>
        <w:t xml:space="preserve">em </w:t>
      </w:r>
      <w:r w:rsidRPr="0015782E">
        <w:rPr>
          <w:rFonts w:asciiTheme="minorHAnsi" w:eastAsia="Arial" w:hAnsiTheme="minorHAnsi" w:cstheme="minorHAnsi"/>
          <w:sz w:val="22"/>
          <w:szCs w:val="22"/>
        </w:rPr>
        <w:t>b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z w:val="22"/>
          <w:szCs w:val="22"/>
        </w:rPr>
        <w:t>ed  on</w:t>
      </w:r>
      <w:r w:rsidRPr="0015782E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an</w:t>
      </w:r>
      <w:r w:rsidRPr="0015782E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el</w:t>
      </w:r>
      <w:r w:rsidRPr="0015782E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8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0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1</w:t>
      </w:r>
      <w:r w:rsidRPr="0015782E">
        <w:rPr>
          <w:rFonts w:asciiTheme="minorHAnsi" w:eastAsia="Arial" w:hAnsiTheme="minorHAnsi" w:cstheme="minorHAnsi"/>
          <w:sz w:val="22"/>
          <w:szCs w:val="22"/>
        </w:rPr>
        <w:t xml:space="preserve">86 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sz w:val="22"/>
          <w:szCs w:val="22"/>
        </w:rPr>
        <w:t>bed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15782E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15782E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st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5782E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Pr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je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u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z w:val="22"/>
          <w:szCs w:val="22"/>
        </w:rPr>
        <w:t>ed</w:t>
      </w:r>
      <w:r w:rsidRPr="0015782E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Para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z w:val="22"/>
          <w:szCs w:val="22"/>
        </w:rPr>
        <w:t xml:space="preserve">gm </w:t>
      </w:r>
      <w:r w:rsidRPr="0015782E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L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&amp;</w:t>
      </w:r>
      <w:r w:rsidRPr="0015782E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5782E">
        <w:rPr>
          <w:rFonts w:asciiTheme="minorHAnsi" w:eastAsia="Arial" w:hAnsiTheme="minorHAnsi" w:cstheme="minorHAnsi"/>
          <w:sz w:val="22"/>
          <w:szCs w:val="22"/>
        </w:rPr>
        <w:t xml:space="preserve">ebug 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f</w:t>
      </w:r>
      <w:r w:rsidRPr="0015782E">
        <w:rPr>
          <w:rFonts w:asciiTheme="minorHAnsi" w:eastAsia="Arial" w:hAnsiTheme="minorHAnsi" w:cstheme="minorHAnsi"/>
          <w:w w:val="102"/>
          <w:sz w:val="22"/>
          <w:szCs w:val="22"/>
        </w:rPr>
        <w:t xml:space="preserve">or 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sz w:val="22"/>
          <w:szCs w:val="22"/>
        </w:rPr>
        <w:t>bed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15782E">
        <w:rPr>
          <w:rFonts w:asciiTheme="minorHAnsi" w:eastAsia="Arial" w:hAnsiTheme="minorHAnsi" w:cstheme="minorHAnsi"/>
          <w:sz w:val="22"/>
          <w:szCs w:val="22"/>
        </w:rPr>
        <w:t>ed</w:t>
      </w:r>
      <w:r w:rsidRPr="0015782E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p</w:t>
      </w:r>
      <w:r w:rsidRPr="0015782E">
        <w:rPr>
          <w:rFonts w:asciiTheme="minorHAnsi" w:eastAsia="Arial" w:hAnsiTheme="minorHAnsi" w:cstheme="minorHAnsi"/>
          <w:w w:val="102"/>
          <w:sz w:val="22"/>
          <w:szCs w:val="22"/>
        </w:rPr>
        <w:t>la</w:t>
      </w:r>
      <w:r w:rsidRPr="0015782E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f</w:t>
      </w:r>
      <w:r w:rsidRPr="0015782E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r</w:t>
      </w:r>
      <w:r w:rsidRPr="0015782E">
        <w:rPr>
          <w:rFonts w:asciiTheme="minorHAnsi" w:eastAsia="Arial" w:hAnsiTheme="minorHAnsi" w:cstheme="minorHAnsi"/>
          <w:spacing w:val="-1"/>
          <w:w w:val="102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w w:val="102"/>
          <w:sz w:val="22"/>
          <w:szCs w:val="22"/>
        </w:rPr>
        <w:t>.</w:t>
      </w:r>
    </w:p>
    <w:p w14:paraId="7CBB0CCB" w14:textId="77777777" w:rsidR="008D7970" w:rsidRPr="0015782E" w:rsidRDefault="0015782E">
      <w:pPr>
        <w:spacing w:before="2"/>
        <w:ind w:left="878"/>
        <w:rPr>
          <w:rFonts w:asciiTheme="minorHAnsi" w:eastAsia="Arial" w:hAnsiTheme="minorHAnsi" w:cstheme="minorHAnsi"/>
          <w:sz w:val="22"/>
          <w:szCs w:val="22"/>
        </w:rPr>
      </w:pPr>
      <w:r w:rsidRPr="0015782E">
        <w:rPr>
          <w:rFonts w:asciiTheme="minorHAnsi" w:hAnsiTheme="minorHAnsi" w:cstheme="minorHAnsi"/>
          <w:sz w:val="22"/>
          <w:szCs w:val="22"/>
        </w:rPr>
        <w:t xml:space="preserve">  </w:t>
      </w:r>
      <w:r w:rsidRPr="0015782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z w:val="22"/>
          <w:szCs w:val="22"/>
        </w:rPr>
        <w:t>gn</w:t>
      </w:r>
      <w:r w:rsidRPr="0015782E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of</w:t>
      </w:r>
      <w:r w:rsidRPr="0015782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15782E">
        <w:rPr>
          <w:rFonts w:asciiTheme="minorHAnsi" w:eastAsia="Arial" w:hAnsiTheme="minorHAnsi" w:cstheme="minorHAnsi"/>
          <w:sz w:val="22"/>
          <w:szCs w:val="22"/>
        </w:rPr>
        <w:t>l</w:t>
      </w:r>
      <w:r w:rsidRPr="0015782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5782E">
        <w:rPr>
          <w:rFonts w:asciiTheme="minorHAnsi" w:eastAsia="Arial" w:hAnsiTheme="minorHAnsi" w:cstheme="minorHAnsi"/>
          <w:sz w:val="22"/>
          <w:szCs w:val="22"/>
        </w:rPr>
        <w:t>d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and</w:t>
      </w:r>
      <w:r w:rsidRPr="0015782E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mw</w:t>
      </w:r>
      <w:r w:rsidRPr="0015782E">
        <w:rPr>
          <w:rFonts w:asciiTheme="minorHAnsi" w:eastAsia="Arial" w:hAnsiTheme="minorHAnsi" w:cstheme="minorHAnsi"/>
          <w:sz w:val="22"/>
          <w:szCs w:val="22"/>
        </w:rPr>
        <w:t>are</w:t>
      </w:r>
      <w:r w:rsidRPr="0015782E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of</w:t>
      </w:r>
      <w:r w:rsidRPr="0015782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plu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5782E">
        <w:rPr>
          <w:rFonts w:asciiTheme="minorHAnsi" w:eastAsia="Arial" w:hAnsiTheme="minorHAnsi" w:cstheme="minorHAnsi"/>
          <w:spacing w:val="5"/>
          <w:sz w:val="22"/>
          <w:szCs w:val="22"/>
        </w:rPr>
        <w:t>-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mm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15782E">
        <w:rPr>
          <w:rFonts w:asciiTheme="minorHAnsi" w:eastAsia="Arial" w:hAnsiTheme="minorHAnsi" w:cstheme="minorHAnsi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ion</w:t>
      </w:r>
      <w:r w:rsidRPr="0015782E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15782E">
        <w:rPr>
          <w:rFonts w:asciiTheme="minorHAnsi" w:eastAsia="Arial" w:hAnsiTheme="minorHAnsi" w:cstheme="minorHAnsi"/>
          <w:sz w:val="22"/>
          <w:szCs w:val="22"/>
        </w:rPr>
        <w:t>u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ba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z w:val="22"/>
          <w:szCs w:val="22"/>
        </w:rPr>
        <w:t>ed</w:t>
      </w:r>
      <w:r w:rsidRPr="0015782E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on</w:t>
      </w:r>
      <w:r w:rsidRPr="0015782E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he</w:t>
      </w:r>
      <w:r w:rsidRPr="0015782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w w:val="102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w w:val="102"/>
          <w:sz w:val="22"/>
          <w:szCs w:val="22"/>
        </w:rPr>
        <w:t>orola</w:t>
      </w:r>
    </w:p>
    <w:p w14:paraId="2EE6C0AF" w14:textId="77777777" w:rsidR="008D7970" w:rsidRPr="0015782E" w:rsidRDefault="0015782E">
      <w:pPr>
        <w:spacing w:before="4" w:line="245" w:lineRule="auto"/>
        <w:ind w:left="1142" w:right="77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15782E">
        <w:rPr>
          <w:rFonts w:asciiTheme="minorHAnsi" w:eastAsia="Arial" w:hAnsiTheme="minorHAnsi" w:cstheme="minorHAnsi"/>
          <w:sz w:val="22"/>
          <w:szCs w:val="22"/>
        </w:rPr>
        <w:t>6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8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9</w:t>
      </w:r>
      <w:r w:rsidRPr="0015782E">
        <w:rPr>
          <w:rFonts w:asciiTheme="minorHAnsi" w:eastAsia="Arial" w:hAnsiTheme="minorHAnsi" w:cstheme="minorHAnsi"/>
          <w:sz w:val="22"/>
          <w:szCs w:val="22"/>
        </w:rPr>
        <w:t>08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6</w:t>
      </w:r>
      <w:r w:rsidRPr="0015782E">
        <w:rPr>
          <w:rFonts w:asciiTheme="minorHAnsi" w:eastAsia="Arial" w:hAnsiTheme="minorHAnsi" w:cstheme="minorHAnsi"/>
          <w:sz w:val="22"/>
          <w:szCs w:val="22"/>
        </w:rPr>
        <w:t>0</w:t>
      </w:r>
      <w:r w:rsidRPr="0015782E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z w:val="22"/>
          <w:szCs w:val="22"/>
        </w:rPr>
        <w:t>PU</w:t>
      </w:r>
      <w:r w:rsidRPr="0015782E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and</w:t>
      </w:r>
      <w:r w:rsidRPr="0015782E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15782E">
        <w:rPr>
          <w:rFonts w:asciiTheme="minorHAnsi" w:eastAsia="Arial" w:hAnsiTheme="minorHAnsi" w:cstheme="minorHAnsi"/>
          <w:sz w:val="22"/>
          <w:szCs w:val="22"/>
        </w:rPr>
        <w:t>ernet</w:t>
      </w:r>
      <w:r w:rsidRPr="0015782E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(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5782E">
        <w:rPr>
          <w:rFonts w:asciiTheme="minorHAnsi" w:eastAsia="Arial" w:hAnsiTheme="minorHAnsi" w:cstheme="minorHAnsi"/>
          <w:sz w:val="22"/>
          <w:szCs w:val="22"/>
        </w:rPr>
        <w:t>).</w:t>
      </w:r>
      <w:r w:rsidRPr="0015782E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z w:val="22"/>
          <w:szCs w:val="22"/>
        </w:rPr>
        <w:t>ign</w:t>
      </w:r>
      <w:r w:rsidRPr="0015782E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5782E">
        <w:rPr>
          <w:rFonts w:asciiTheme="minorHAnsi" w:eastAsia="Arial" w:hAnsiTheme="minorHAnsi" w:cstheme="minorHAnsi"/>
          <w:sz w:val="22"/>
          <w:szCs w:val="22"/>
        </w:rPr>
        <w:t>or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a p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z w:val="22"/>
          <w:szCs w:val="22"/>
        </w:rPr>
        <w:t>pr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ary</w:t>
      </w:r>
      <w:r w:rsidRPr="0015782E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w w:val="102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f</w:t>
      </w:r>
      <w:r w:rsidRPr="0015782E">
        <w:rPr>
          <w:rFonts w:asciiTheme="minorHAnsi" w:eastAsia="Arial" w:hAnsiTheme="minorHAnsi" w:cstheme="minorHAnsi"/>
          <w:w w:val="102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w w:val="102"/>
          <w:sz w:val="22"/>
          <w:szCs w:val="22"/>
        </w:rPr>
        <w:t xml:space="preserve">y 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oring</w:t>
      </w:r>
      <w:r w:rsidRPr="0015782E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/ re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15782E">
        <w:rPr>
          <w:rFonts w:asciiTheme="minorHAnsi" w:eastAsia="Arial" w:hAnsiTheme="minorHAnsi" w:cstheme="minorHAnsi"/>
          <w:sz w:val="22"/>
          <w:szCs w:val="22"/>
        </w:rPr>
        <w:t>or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z w:val="22"/>
          <w:szCs w:val="22"/>
        </w:rPr>
        <w:t>ng</w:t>
      </w:r>
      <w:r w:rsidRPr="0015782E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st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15782E">
        <w:rPr>
          <w:rFonts w:asciiTheme="minorHAnsi" w:eastAsia="Arial" w:hAnsiTheme="minorHAnsi" w:cstheme="minorHAnsi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15782E">
        <w:rPr>
          <w:rFonts w:asciiTheme="minorHAnsi" w:eastAsia="Arial" w:hAnsiTheme="minorHAnsi" w:cstheme="minorHAnsi"/>
          <w:sz w:val="22"/>
          <w:szCs w:val="22"/>
        </w:rPr>
        <w:t>ing</w:t>
      </w:r>
      <w:r w:rsidRPr="0015782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RS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15782E">
        <w:rPr>
          <w:rFonts w:asciiTheme="minorHAnsi" w:eastAsia="Arial" w:hAnsiTheme="minorHAnsi" w:cstheme="minorHAnsi"/>
          <w:sz w:val="22"/>
          <w:szCs w:val="22"/>
        </w:rPr>
        <w:t>485</w:t>
      </w:r>
      <w:r w:rsidRPr="0015782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dri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15782E">
        <w:rPr>
          <w:rFonts w:asciiTheme="minorHAnsi" w:eastAsia="Arial" w:hAnsiTheme="minorHAnsi" w:cstheme="minorHAnsi"/>
          <w:sz w:val="22"/>
          <w:szCs w:val="22"/>
        </w:rPr>
        <w:t>en</w:t>
      </w:r>
      <w:r w:rsidRPr="0015782E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lo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z w:val="22"/>
          <w:szCs w:val="22"/>
        </w:rPr>
        <w:t>al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sz w:val="22"/>
          <w:szCs w:val="22"/>
        </w:rPr>
        <w:t>u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io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y</w:t>
      </w:r>
      <w:r w:rsidRPr="0015782E">
        <w:rPr>
          <w:rFonts w:asciiTheme="minorHAnsi" w:eastAsia="Arial" w:hAnsiTheme="minorHAnsi" w:cstheme="minorHAnsi"/>
          <w:sz w:val="22"/>
          <w:szCs w:val="22"/>
        </w:rPr>
        <w:t>er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z w:val="22"/>
          <w:szCs w:val="22"/>
        </w:rPr>
        <w:t>ng</w:t>
      </w:r>
      <w:r w:rsidRPr="0015782E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w</w:t>
      </w:r>
      <w:r w:rsidRPr="0015782E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w w:val="102"/>
          <w:sz w:val="22"/>
          <w:szCs w:val="22"/>
        </w:rPr>
        <w:t xml:space="preserve">h </w:t>
      </w:r>
      <w:r w:rsidRPr="0015782E">
        <w:rPr>
          <w:rFonts w:asciiTheme="minorHAnsi" w:eastAsia="Arial" w:hAnsiTheme="minorHAnsi" w:cstheme="minorHAnsi"/>
          <w:sz w:val="22"/>
          <w:szCs w:val="22"/>
        </w:rPr>
        <w:t>h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15782E">
        <w:rPr>
          <w:rFonts w:asciiTheme="minorHAnsi" w:eastAsia="Arial" w:hAnsiTheme="minorHAnsi" w:cstheme="minorHAnsi"/>
          <w:sz w:val="22"/>
          <w:szCs w:val="22"/>
        </w:rPr>
        <w:t>h-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z w:val="22"/>
          <w:szCs w:val="22"/>
        </w:rPr>
        <w:t>p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z w:val="22"/>
          <w:szCs w:val="22"/>
        </w:rPr>
        <w:t>ed</w:t>
      </w:r>
      <w:r w:rsidRPr="0015782E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z w:val="22"/>
          <w:szCs w:val="22"/>
        </w:rPr>
        <w:t>de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15782E">
        <w:rPr>
          <w:rFonts w:asciiTheme="minorHAnsi" w:eastAsia="Arial" w:hAnsiTheme="minorHAnsi" w:cstheme="minorHAnsi"/>
          <w:sz w:val="22"/>
          <w:szCs w:val="22"/>
        </w:rPr>
        <w:t>er</w:t>
      </w:r>
      <w:r w:rsidRPr="0015782E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de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15782E">
        <w:rPr>
          <w:rFonts w:asciiTheme="minorHAnsi" w:eastAsia="Arial" w:hAnsiTheme="minorHAnsi" w:cstheme="minorHAnsi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ed</w:t>
      </w:r>
      <w:r w:rsidRPr="0015782E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15782E">
        <w:rPr>
          <w:rFonts w:asciiTheme="minorHAnsi" w:eastAsia="Arial" w:hAnsiTheme="minorHAnsi" w:cstheme="minorHAnsi"/>
          <w:sz w:val="22"/>
          <w:szCs w:val="22"/>
        </w:rPr>
        <w:t>ea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z w:val="22"/>
          <w:szCs w:val="22"/>
        </w:rPr>
        <w:t>d</w:t>
      </w:r>
      <w:r w:rsidRPr="0015782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l</w:t>
      </w:r>
      <w:r w:rsidRPr="0015782E">
        <w:rPr>
          <w:rFonts w:asciiTheme="minorHAnsi" w:eastAsia="Arial" w:hAnsiTheme="minorHAnsi" w:cstheme="minorHAnsi"/>
          <w:w w:val="10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5"/>
          <w:w w:val="102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w w:val="102"/>
          <w:sz w:val="22"/>
          <w:szCs w:val="22"/>
        </w:rPr>
        <w:t>.</w:t>
      </w:r>
    </w:p>
    <w:p w14:paraId="657AB3A4" w14:textId="77777777" w:rsidR="008D7970" w:rsidRPr="0015782E" w:rsidRDefault="008D7970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2F4A9204" w14:textId="77777777" w:rsidR="008D7970" w:rsidRPr="0015782E" w:rsidRDefault="0015782E">
      <w:pPr>
        <w:ind w:left="878"/>
        <w:rPr>
          <w:rFonts w:asciiTheme="minorHAnsi" w:eastAsia="Arial" w:hAnsiTheme="minorHAnsi" w:cstheme="minorHAnsi"/>
          <w:sz w:val="22"/>
          <w:szCs w:val="22"/>
        </w:rPr>
      </w:pPr>
      <w:r w:rsidRPr="0015782E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R</w:t>
      </w:r>
      <w:r w:rsidRPr="0015782E">
        <w:rPr>
          <w:rFonts w:asciiTheme="minorHAnsi" w:eastAsia="Arial" w:hAnsiTheme="minorHAnsi" w:cstheme="minorHAnsi"/>
          <w:b/>
          <w:sz w:val="22"/>
          <w:szCs w:val="22"/>
          <w:u w:color="000000"/>
        </w:rPr>
        <w:t>S</w:t>
      </w:r>
      <w:r w:rsidRPr="0015782E">
        <w:rPr>
          <w:rFonts w:asciiTheme="minorHAnsi" w:eastAsia="Arial" w:hAnsiTheme="minorHAnsi" w:cstheme="minorHAnsi"/>
          <w:b/>
          <w:spacing w:val="-2"/>
          <w:sz w:val="22"/>
          <w:szCs w:val="22"/>
          <w:u w:color="000000"/>
        </w:rPr>
        <w:t>S</w:t>
      </w:r>
      <w:r w:rsidRPr="0015782E">
        <w:rPr>
          <w:rFonts w:asciiTheme="minorHAnsi" w:eastAsia="Arial" w:hAnsiTheme="minorHAnsi" w:cstheme="minorHAnsi"/>
          <w:b/>
          <w:sz w:val="22"/>
          <w:szCs w:val="22"/>
          <w:u w:color="000000"/>
        </w:rPr>
        <w:t>,</w:t>
      </w:r>
      <w:r w:rsidRPr="0015782E">
        <w:rPr>
          <w:rFonts w:asciiTheme="minorHAnsi" w:eastAsia="Arial" w:hAnsiTheme="minorHAnsi" w:cstheme="minorHAnsi"/>
          <w:b/>
          <w:spacing w:val="15"/>
          <w:sz w:val="22"/>
          <w:szCs w:val="22"/>
          <w:u w:color="000000"/>
        </w:rPr>
        <w:t xml:space="preserve"> </w:t>
      </w:r>
      <w:r w:rsidRPr="0015782E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I</w:t>
      </w:r>
      <w:r w:rsidRPr="0015782E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n</w:t>
      </w:r>
      <w:r w:rsidRPr="0015782E">
        <w:rPr>
          <w:rFonts w:asciiTheme="minorHAnsi" w:eastAsia="Arial" w:hAnsiTheme="minorHAnsi" w:cstheme="minorHAnsi"/>
          <w:b/>
          <w:sz w:val="22"/>
          <w:szCs w:val="22"/>
          <w:u w:color="000000"/>
        </w:rPr>
        <w:t xml:space="preserve">c.                                                                                                                  </w:t>
      </w:r>
      <w:r w:rsidRPr="0015782E">
        <w:rPr>
          <w:rFonts w:asciiTheme="minorHAnsi" w:eastAsia="Arial" w:hAnsiTheme="minorHAnsi" w:cstheme="minorHAnsi"/>
          <w:b/>
          <w:spacing w:val="17"/>
          <w:sz w:val="22"/>
          <w:szCs w:val="22"/>
          <w:u w:color="000000"/>
        </w:rPr>
        <w:t xml:space="preserve"> </w:t>
      </w:r>
      <w:r w:rsidRPr="0015782E">
        <w:rPr>
          <w:rFonts w:asciiTheme="minorHAnsi" w:eastAsia="Arial" w:hAnsiTheme="minorHAnsi" w:cstheme="minorHAnsi"/>
          <w:b/>
          <w:sz w:val="22"/>
          <w:szCs w:val="22"/>
          <w:u w:color="000000"/>
        </w:rPr>
        <w:t>S</w:t>
      </w:r>
      <w:r w:rsidRPr="0015782E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o</w:t>
      </w:r>
      <w:r w:rsidRPr="0015782E">
        <w:rPr>
          <w:rFonts w:asciiTheme="minorHAnsi" w:eastAsia="Arial" w:hAnsiTheme="minorHAnsi" w:cstheme="minorHAnsi"/>
          <w:b/>
          <w:sz w:val="22"/>
          <w:szCs w:val="22"/>
          <w:u w:color="000000"/>
        </w:rPr>
        <w:t>me</w:t>
      </w:r>
      <w:r w:rsidRPr="0015782E">
        <w:rPr>
          <w:rFonts w:asciiTheme="minorHAnsi" w:eastAsia="Arial" w:hAnsiTheme="minorHAnsi" w:cstheme="minorHAnsi"/>
          <w:b/>
          <w:spacing w:val="3"/>
          <w:sz w:val="22"/>
          <w:szCs w:val="22"/>
          <w:u w:color="000000"/>
        </w:rPr>
        <w:t>w</w:t>
      </w:r>
      <w:r w:rsidRPr="0015782E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h</w:t>
      </w:r>
      <w:r w:rsidRPr="0015782E">
        <w:rPr>
          <w:rFonts w:asciiTheme="minorHAnsi" w:eastAsia="Arial" w:hAnsiTheme="minorHAnsi" w:cstheme="minorHAnsi"/>
          <w:b/>
          <w:sz w:val="22"/>
          <w:szCs w:val="22"/>
          <w:u w:color="000000"/>
        </w:rPr>
        <w:t>e</w:t>
      </w:r>
      <w:r w:rsidRPr="0015782E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r</w:t>
      </w:r>
      <w:r w:rsidRPr="0015782E">
        <w:rPr>
          <w:rFonts w:asciiTheme="minorHAnsi" w:eastAsia="Arial" w:hAnsiTheme="minorHAnsi" w:cstheme="minorHAnsi"/>
          <w:b/>
          <w:sz w:val="22"/>
          <w:szCs w:val="22"/>
          <w:u w:color="000000"/>
        </w:rPr>
        <w:t>e,</w:t>
      </w:r>
      <w:r w:rsidRPr="0015782E">
        <w:rPr>
          <w:rFonts w:asciiTheme="minorHAnsi" w:eastAsia="Arial" w:hAnsiTheme="minorHAnsi" w:cstheme="minorHAnsi"/>
          <w:b/>
          <w:spacing w:val="27"/>
          <w:sz w:val="22"/>
          <w:szCs w:val="22"/>
          <w:u w:color="000000"/>
        </w:rPr>
        <w:t xml:space="preserve"> </w:t>
      </w:r>
      <w:r w:rsidRPr="0015782E">
        <w:rPr>
          <w:rFonts w:asciiTheme="minorHAnsi" w:eastAsia="Arial" w:hAnsiTheme="minorHAnsi" w:cstheme="minorHAnsi"/>
          <w:b/>
          <w:spacing w:val="2"/>
          <w:sz w:val="22"/>
          <w:szCs w:val="22"/>
          <w:u w:color="000000"/>
        </w:rPr>
        <w:t>N</w:t>
      </w:r>
      <w:r w:rsidRPr="0015782E">
        <w:rPr>
          <w:rFonts w:asciiTheme="minorHAnsi" w:eastAsia="Arial" w:hAnsiTheme="minorHAnsi" w:cstheme="minorHAnsi"/>
          <w:b/>
          <w:sz w:val="22"/>
          <w:szCs w:val="22"/>
          <w:u w:color="000000"/>
        </w:rPr>
        <w:t>Y</w:t>
      </w:r>
    </w:p>
    <w:p w14:paraId="5AD06B75" w14:textId="77777777" w:rsidR="008D7970" w:rsidRPr="0015782E" w:rsidRDefault="0015782E">
      <w:pPr>
        <w:spacing w:before="12"/>
        <w:ind w:left="878"/>
        <w:rPr>
          <w:rFonts w:asciiTheme="minorHAnsi" w:eastAsia="Arial" w:hAnsiTheme="minorHAnsi" w:cstheme="minorHAnsi"/>
          <w:sz w:val="22"/>
          <w:szCs w:val="22"/>
        </w:rPr>
      </w:pPr>
      <w:r w:rsidRPr="0015782E">
        <w:rPr>
          <w:rFonts w:asciiTheme="minorHAnsi" w:eastAsia="Arial" w:hAnsiTheme="minorHAnsi" w:cstheme="minorHAnsi"/>
          <w:sz w:val="22"/>
          <w:szCs w:val="22"/>
        </w:rPr>
        <w:t>1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9</w:t>
      </w:r>
      <w:r w:rsidRPr="0015782E">
        <w:rPr>
          <w:rFonts w:asciiTheme="minorHAnsi" w:eastAsia="Arial" w:hAnsiTheme="minorHAnsi" w:cstheme="minorHAnsi"/>
          <w:sz w:val="22"/>
          <w:szCs w:val="22"/>
        </w:rPr>
        <w:t>92</w:t>
      </w:r>
      <w:r w:rsidRPr="0015782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–</w:t>
      </w:r>
      <w:r w:rsidRPr="0015782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199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5</w:t>
      </w:r>
      <w:r w:rsidRPr="0015782E">
        <w:rPr>
          <w:rFonts w:asciiTheme="minorHAnsi" w:eastAsia="Arial" w:hAnsiTheme="minorHAnsi" w:cstheme="minorHAnsi"/>
          <w:sz w:val="22"/>
          <w:szCs w:val="22"/>
        </w:rPr>
        <w:t>:</w:t>
      </w:r>
      <w:r w:rsidRPr="0015782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>/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ft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15782E">
        <w:rPr>
          <w:rFonts w:asciiTheme="minorHAnsi" w:eastAsia="Arial" w:hAnsiTheme="minorHAnsi" w:cstheme="minorHAnsi"/>
          <w:sz w:val="22"/>
          <w:szCs w:val="22"/>
        </w:rPr>
        <w:t>are</w:t>
      </w:r>
      <w:r w:rsidRPr="0015782E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w w:val="102"/>
          <w:sz w:val="22"/>
          <w:szCs w:val="22"/>
        </w:rPr>
        <w:t>Eng</w:t>
      </w:r>
      <w:r w:rsidRPr="0015782E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w w:val="102"/>
          <w:sz w:val="22"/>
          <w:szCs w:val="22"/>
        </w:rPr>
        <w:t>neer</w:t>
      </w:r>
    </w:p>
    <w:p w14:paraId="08B756B4" w14:textId="77777777" w:rsidR="008D7970" w:rsidRPr="0015782E" w:rsidRDefault="0015782E">
      <w:pPr>
        <w:spacing w:before="64"/>
        <w:ind w:left="878"/>
        <w:rPr>
          <w:rFonts w:asciiTheme="minorHAnsi" w:eastAsia="Arial" w:hAnsiTheme="minorHAnsi" w:cstheme="minorHAnsi"/>
          <w:sz w:val="22"/>
          <w:szCs w:val="22"/>
        </w:rPr>
      </w:pP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z w:val="22"/>
          <w:szCs w:val="22"/>
        </w:rPr>
        <w:t>p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z w:val="22"/>
          <w:szCs w:val="22"/>
        </w:rPr>
        <w:t>d</w:t>
      </w:r>
      <w:r w:rsidRPr="0015782E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z w:val="22"/>
          <w:szCs w:val="22"/>
        </w:rPr>
        <w:t>d</w:t>
      </w:r>
      <w:r w:rsidRPr="0015782E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depl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15782E">
        <w:rPr>
          <w:rFonts w:asciiTheme="minorHAnsi" w:eastAsia="Arial" w:hAnsiTheme="minorHAnsi" w:cstheme="minorHAnsi"/>
          <w:sz w:val="22"/>
          <w:szCs w:val="22"/>
        </w:rPr>
        <w:t>ed</w:t>
      </w:r>
      <w:r w:rsidRPr="0015782E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nu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z w:val="22"/>
          <w:szCs w:val="22"/>
        </w:rPr>
        <w:t>l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z w:val="22"/>
          <w:szCs w:val="22"/>
        </w:rPr>
        <w:t>ar</w:t>
      </w:r>
      <w:r w:rsidRPr="0015782E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z w:val="22"/>
          <w:szCs w:val="22"/>
        </w:rPr>
        <w:t>r</w:t>
      </w:r>
      <w:r w:rsidRPr="0015782E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p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z w:val="22"/>
          <w:szCs w:val="22"/>
        </w:rPr>
        <w:t>nt</w:t>
      </w:r>
      <w:r w:rsidRPr="0015782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sz w:val="22"/>
          <w:szCs w:val="22"/>
        </w:rPr>
        <w:t>u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15782E">
        <w:rPr>
          <w:rFonts w:asciiTheme="minorHAnsi" w:eastAsia="Arial" w:hAnsiTheme="minorHAnsi" w:cstheme="minorHAnsi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z w:val="22"/>
          <w:szCs w:val="22"/>
        </w:rPr>
        <w:t>r</w:t>
      </w:r>
      <w:r w:rsidRPr="0015782E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as</w:t>
      </w:r>
      <w:r w:rsidRPr="0015782E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pri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ra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or</w:t>
      </w:r>
      <w:r w:rsidRPr="0015782E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z w:val="22"/>
          <w:szCs w:val="22"/>
        </w:rPr>
        <w:t>r</w:t>
      </w:r>
      <w:r w:rsidRPr="0015782E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5782E">
        <w:rPr>
          <w:rFonts w:asciiTheme="minorHAnsi" w:eastAsia="Arial" w:hAnsiTheme="minorHAnsi" w:cstheme="minorHAnsi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1"/>
          <w:w w:val="102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w w:val="102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v</w:t>
      </w:r>
      <w:r w:rsidRPr="0015782E">
        <w:rPr>
          <w:rFonts w:asciiTheme="minorHAnsi" w:eastAsia="Arial" w:hAnsiTheme="minorHAnsi" w:cstheme="minorHAnsi"/>
          <w:spacing w:val="-3"/>
          <w:w w:val="102"/>
          <w:sz w:val="22"/>
          <w:szCs w:val="22"/>
        </w:rPr>
        <w:t>y</w:t>
      </w:r>
      <w:r w:rsidRPr="0015782E">
        <w:rPr>
          <w:rFonts w:asciiTheme="minorHAnsi" w:eastAsia="Arial" w:hAnsiTheme="minorHAnsi" w:cstheme="minorHAnsi"/>
          <w:w w:val="102"/>
          <w:sz w:val="22"/>
          <w:szCs w:val="22"/>
        </w:rPr>
        <w:t>.</w:t>
      </w:r>
    </w:p>
    <w:p w14:paraId="7C85D9C8" w14:textId="77777777" w:rsidR="008D7970" w:rsidRPr="0015782E" w:rsidRDefault="0015782E">
      <w:pPr>
        <w:spacing w:before="64" w:line="242" w:lineRule="auto"/>
        <w:ind w:left="1142" w:right="82" w:hanging="26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15782E">
        <w:rPr>
          <w:rFonts w:asciiTheme="minorHAnsi" w:hAnsiTheme="minorHAnsi" w:cstheme="minorHAnsi"/>
          <w:sz w:val="22"/>
          <w:szCs w:val="22"/>
        </w:rPr>
        <w:t xml:space="preserve">  </w:t>
      </w:r>
      <w:r w:rsidRPr="0015782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z w:val="22"/>
          <w:szCs w:val="22"/>
        </w:rPr>
        <w:t>p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5782E">
        <w:rPr>
          <w:rFonts w:asciiTheme="minorHAnsi" w:eastAsia="Arial" w:hAnsiTheme="minorHAnsi" w:cstheme="minorHAnsi"/>
          <w:sz w:val="22"/>
          <w:szCs w:val="22"/>
        </w:rPr>
        <w:t>or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5782E">
        <w:rPr>
          <w:rFonts w:asciiTheme="minorHAnsi" w:eastAsia="Arial" w:hAnsiTheme="minorHAnsi" w:cstheme="minorHAnsi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15782E">
        <w:rPr>
          <w:rFonts w:asciiTheme="minorHAnsi" w:eastAsia="Arial" w:hAnsiTheme="minorHAnsi" w:cstheme="minorHAnsi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z w:val="22"/>
          <w:szCs w:val="22"/>
        </w:rPr>
        <w:t>on,</w:t>
      </w:r>
      <w:r w:rsidRPr="0015782E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de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z w:val="22"/>
          <w:szCs w:val="22"/>
        </w:rPr>
        <w:t>ign,</w:t>
      </w:r>
      <w:r w:rsidRPr="0015782E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and</w:t>
      </w:r>
      <w:r w:rsidRPr="0015782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z w:val="22"/>
          <w:szCs w:val="22"/>
        </w:rPr>
        <w:t>l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15782E">
        <w:rPr>
          <w:rFonts w:asciiTheme="minorHAnsi" w:eastAsia="Arial" w:hAnsiTheme="minorHAnsi" w:cstheme="minorHAnsi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ion</w:t>
      </w:r>
      <w:r w:rsidRPr="0015782E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of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c</w:t>
      </w:r>
      <w:r w:rsidRPr="0015782E">
        <w:rPr>
          <w:rFonts w:asciiTheme="minorHAnsi" w:eastAsia="Arial" w:hAnsiTheme="minorHAnsi" w:cstheme="minorHAnsi"/>
          <w:sz w:val="22"/>
          <w:szCs w:val="22"/>
        </w:rPr>
        <w:t>han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15782E">
        <w:rPr>
          <w:rFonts w:asciiTheme="minorHAnsi" w:eastAsia="Arial" w:hAnsiTheme="minorHAnsi" w:cstheme="minorHAnsi"/>
          <w:sz w:val="22"/>
          <w:szCs w:val="22"/>
        </w:rPr>
        <w:t>upgr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15782E">
        <w:rPr>
          <w:rFonts w:asciiTheme="minorHAnsi" w:eastAsia="Arial" w:hAnsiTheme="minorHAnsi" w:cstheme="minorHAnsi"/>
          <w:sz w:val="22"/>
          <w:szCs w:val="22"/>
        </w:rPr>
        <w:t>es</w:t>
      </w:r>
      <w:r w:rsidRPr="0015782E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z w:val="22"/>
          <w:szCs w:val="22"/>
        </w:rPr>
        <w:t>l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z w:val="22"/>
          <w:szCs w:val="22"/>
        </w:rPr>
        <w:t>r</w:t>
      </w:r>
      <w:r w:rsidRPr="0015782E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-1"/>
          <w:w w:val="102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u</w:t>
      </w:r>
      <w:r w:rsidRPr="0015782E">
        <w:rPr>
          <w:rFonts w:asciiTheme="minorHAnsi" w:eastAsia="Arial" w:hAnsiTheme="minorHAnsi" w:cstheme="minorHAnsi"/>
          <w:w w:val="102"/>
          <w:sz w:val="22"/>
          <w:szCs w:val="22"/>
        </w:rPr>
        <w:t>l</w:t>
      </w:r>
      <w:r w:rsidRPr="0015782E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w w:val="102"/>
          <w:sz w:val="22"/>
          <w:szCs w:val="22"/>
        </w:rPr>
        <w:t xml:space="preserve">or, 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z w:val="22"/>
          <w:szCs w:val="22"/>
        </w:rPr>
        <w:t>lud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z w:val="22"/>
          <w:szCs w:val="22"/>
        </w:rPr>
        <w:t>g</w:t>
      </w:r>
      <w:r w:rsidRPr="0015782E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in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egra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z w:val="22"/>
          <w:szCs w:val="22"/>
        </w:rPr>
        <w:t>d</w:t>
      </w:r>
      <w:r w:rsidRPr="0015782E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progra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z w:val="22"/>
          <w:szCs w:val="22"/>
        </w:rPr>
        <w:t>g</w:t>
      </w:r>
      <w:r w:rsidRPr="0015782E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of</w:t>
      </w:r>
      <w:r w:rsidRPr="0015782E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z w:val="22"/>
          <w:szCs w:val="22"/>
        </w:rPr>
        <w:t>w</w:t>
      </w:r>
      <w:r w:rsidRPr="0015782E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pl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z w:val="22"/>
          <w:szCs w:val="22"/>
        </w:rPr>
        <w:t>nt</w:t>
      </w:r>
      <w:r w:rsidRPr="0015782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ft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sz w:val="22"/>
          <w:szCs w:val="22"/>
        </w:rPr>
        <w:t>ode</w:t>
      </w:r>
      <w:r w:rsidRPr="0015782E">
        <w:rPr>
          <w:rFonts w:asciiTheme="minorHAnsi" w:eastAsia="Arial" w:hAnsiTheme="minorHAnsi" w:cstheme="minorHAnsi"/>
          <w:spacing w:val="6"/>
          <w:sz w:val="22"/>
          <w:szCs w:val="22"/>
        </w:rPr>
        <w:t>l</w:t>
      </w:r>
      <w:r w:rsidRPr="0015782E">
        <w:rPr>
          <w:rFonts w:asciiTheme="minorHAnsi" w:eastAsia="Arial" w:hAnsiTheme="minorHAnsi" w:cstheme="minorHAnsi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and</w:t>
      </w:r>
      <w:r w:rsidRPr="0015782E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15782E">
        <w:rPr>
          <w:rFonts w:asciiTheme="minorHAnsi" w:eastAsia="Arial" w:hAnsiTheme="minorHAnsi" w:cstheme="minorHAnsi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w w:val="102"/>
          <w:sz w:val="22"/>
          <w:szCs w:val="22"/>
        </w:rPr>
        <w:t>de</w:t>
      </w:r>
      <w:r w:rsidRPr="0015782E">
        <w:rPr>
          <w:rFonts w:asciiTheme="minorHAnsi" w:eastAsia="Arial" w:hAnsiTheme="minorHAnsi" w:cstheme="minorHAnsi"/>
          <w:spacing w:val="-1"/>
          <w:w w:val="102"/>
          <w:sz w:val="22"/>
          <w:szCs w:val="22"/>
        </w:rPr>
        <w:t>v</w:t>
      </w:r>
      <w:r w:rsidRPr="0015782E">
        <w:rPr>
          <w:rFonts w:asciiTheme="minorHAnsi" w:eastAsia="Arial" w:hAnsiTheme="minorHAnsi" w:cstheme="minorHAnsi"/>
          <w:w w:val="10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w w:val="102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w w:val="102"/>
          <w:sz w:val="22"/>
          <w:szCs w:val="22"/>
        </w:rPr>
        <w:t>.</w:t>
      </w:r>
    </w:p>
    <w:p w14:paraId="3600B5CF" w14:textId="77777777" w:rsidR="008D7970" w:rsidRPr="0015782E" w:rsidRDefault="0015782E">
      <w:pPr>
        <w:spacing w:before="4" w:line="245" w:lineRule="auto"/>
        <w:ind w:left="1142" w:right="83" w:hanging="26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15782E">
        <w:rPr>
          <w:rFonts w:asciiTheme="minorHAnsi" w:hAnsiTheme="minorHAnsi" w:cstheme="minorHAnsi"/>
          <w:sz w:val="22"/>
          <w:szCs w:val="22"/>
        </w:rPr>
        <w:t xml:space="preserve">  </w:t>
      </w:r>
      <w:r w:rsidRPr="0015782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z w:val="22"/>
          <w:szCs w:val="22"/>
        </w:rPr>
        <w:t>u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15782E">
        <w:rPr>
          <w:rFonts w:asciiTheme="minorHAnsi" w:eastAsia="Arial" w:hAnsiTheme="minorHAnsi" w:cstheme="minorHAnsi"/>
          <w:sz w:val="22"/>
          <w:szCs w:val="22"/>
        </w:rPr>
        <w:t>er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z w:val="22"/>
          <w:szCs w:val="22"/>
        </w:rPr>
        <w:t>ed</w:t>
      </w:r>
      <w:r w:rsidRPr="0015782E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har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15782E">
        <w:rPr>
          <w:rFonts w:asciiTheme="minorHAnsi" w:eastAsia="Arial" w:hAnsiTheme="minorHAnsi" w:cstheme="minorHAnsi"/>
          <w:sz w:val="22"/>
          <w:szCs w:val="22"/>
        </w:rPr>
        <w:t>are</w:t>
      </w:r>
      <w:r w:rsidRPr="0015782E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z w:val="22"/>
          <w:szCs w:val="22"/>
        </w:rPr>
        <w:t>d</w:t>
      </w:r>
      <w:r w:rsidRPr="0015782E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ft</w:t>
      </w:r>
      <w:r w:rsidRPr="0015782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5782E">
        <w:rPr>
          <w:rFonts w:asciiTheme="minorHAnsi" w:eastAsia="Arial" w:hAnsiTheme="minorHAnsi" w:cstheme="minorHAnsi"/>
          <w:sz w:val="22"/>
          <w:szCs w:val="22"/>
        </w:rPr>
        <w:t>are</w:t>
      </w:r>
      <w:r w:rsidRPr="0015782E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z w:val="22"/>
          <w:szCs w:val="22"/>
        </w:rPr>
        <w:t>ng</w:t>
      </w:r>
      <w:r w:rsidRPr="0015782E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of</w:t>
      </w:r>
      <w:r w:rsidRPr="0015782E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$</w:t>
      </w:r>
      <w:r w:rsidRPr="0015782E">
        <w:rPr>
          <w:rFonts w:asciiTheme="minorHAnsi" w:eastAsia="Arial" w:hAnsiTheme="minorHAnsi" w:cstheme="minorHAnsi"/>
          <w:sz w:val="22"/>
          <w:szCs w:val="22"/>
        </w:rPr>
        <w:t>11</w:t>
      </w:r>
      <w:r w:rsidRPr="0015782E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sz w:val="22"/>
          <w:szCs w:val="22"/>
        </w:rPr>
        <w:t>illion</w:t>
      </w:r>
      <w:r w:rsidRPr="0015782E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nu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15782E">
        <w:rPr>
          <w:rFonts w:asciiTheme="minorHAnsi" w:eastAsia="Arial" w:hAnsiTheme="minorHAnsi" w:cstheme="minorHAnsi"/>
          <w:sz w:val="22"/>
          <w:szCs w:val="22"/>
        </w:rPr>
        <w:t>ear</w:t>
      </w:r>
      <w:r w:rsidRPr="0015782E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sz w:val="22"/>
          <w:szCs w:val="22"/>
        </w:rPr>
        <w:t>ula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or</w:t>
      </w:r>
      <w:r w:rsidRPr="0015782E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during</w:t>
      </w:r>
      <w:r w:rsidRPr="0015782E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ory</w:t>
      </w:r>
      <w:r w:rsidRPr="0015782E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w w:val="102"/>
          <w:sz w:val="22"/>
          <w:szCs w:val="22"/>
        </w:rPr>
        <w:t xml:space="preserve">and </w:t>
      </w:r>
      <w:r w:rsidRPr="0015782E">
        <w:rPr>
          <w:rFonts w:asciiTheme="minorHAnsi" w:eastAsia="Arial" w:hAnsiTheme="minorHAnsi" w:cstheme="minorHAnsi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15782E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z w:val="22"/>
          <w:szCs w:val="22"/>
        </w:rPr>
        <w:t>ng</w:t>
      </w:r>
      <w:r w:rsidRPr="0015782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progra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5782E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z w:val="22"/>
          <w:szCs w:val="22"/>
        </w:rPr>
        <w:t>den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5782E">
        <w:rPr>
          <w:rFonts w:asciiTheme="minorHAnsi" w:eastAsia="Arial" w:hAnsiTheme="minorHAnsi" w:cstheme="minorHAnsi"/>
          <w:sz w:val="22"/>
          <w:szCs w:val="22"/>
        </w:rPr>
        <w:t>i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z w:val="22"/>
          <w:szCs w:val="22"/>
        </w:rPr>
        <w:t>d,</w:t>
      </w:r>
      <w:r w:rsidRPr="0015782E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15782E">
        <w:rPr>
          <w:rFonts w:asciiTheme="minorHAnsi" w:eastAsia="Arial" w:hAnsiTheme="minorHAnsi" w:cstheme="minorHAnsi"/>
          <w:sz w:val="22"/>
          <w:szCs w:val="22"/>
        </w:rPr>
        <w:t>ra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15782E">
        <w:rPr>
          <w:rFonts w:asciiTheme="minorHAnsi" w:eastAsia="Arial" w:hAnsiTheme="minorHAnsi" w:cstheme="minorHAnsi"/>
          <w:sz w:val="22"/>
          <w:szCs w:val="22"/>
        </w:rPr>
        <w:t>ed,</w:t>
      </w:r>
      <w:r w:rsidRPr="0015782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and</w:t>
      </w:r>
      <w:r w:rsidRPr="0015782E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re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ol</w:t>
      </w:r>
      <w:r w:rsidRPr="0015782E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5782E">
        <w:rPr>
          <w:rFonts w:asciiTheme="minorHAnsi" w:eastAsia="Arial" w:hAnsiTheme="minorHAnsi" w:cstheme="minorHAnsi"/>
          <w:sz w:val="22"/>
          <w:szCs w:val="22"/>
        </w:rPr>
        <w:t>ed</w:t>
      </w:r>
      <w:r w:rsidRPr="0015782E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o</w:t>
      </w:r>
      <w:r w:rsidRPr="0015782E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5782E">
        <w:rPr>
          <w:rFonts w:asciiTheme="minorHAnsi" w:eastAsia="Arial" w:hAnsiTheme="minorHAnsi" w:cstheme="minorHAnsi"/>
          <w:sz w:val="22"/>
          <w:szCs w:val="22"/>
        </w:rPr>
        <w:t>r</w:t>
      </w:r>
      <w:r w:rsidRPr="0015782E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sz w:val="22"/>
          <w:szCs w:val="22"/>
        </w:rPr>
        <w:t>30</w:t>
      </w:r>
      <w:r w:rsidRPr="0015782E">
        <w:rPr>
          <w:rFonts w:asciiTheme="minorHAnsi" w:eastAsia="Arial" w:hAnsiTheme="minorHAnsi" w:cstheme="minorHAnsi"/>
          <w:spacing w:val="-2"/>
          <w:sz w:val="22"/>
          <w:szCs w:val="22"/>
        </w:rPr>
        <w:t>0</w:t>
      </w:r>
      <w:r w:rsidRPr="0015782E">
        <w:rPr>
          <w:rFonts w:asciiTheme="minorHAnsi" w:eastAsia="Arial" w:hAnsiTheme="minorHAnsi" w:cstheme="minorHAnsi"/>
          <w:sz w:val="22"/>
          <w:szCs w:val="22"/>
        </w:rPr>
        <w:t>0</w:t>
      </w:r>
      <w:r w:rsidRPr="0015782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15782E">
        <w:rPr>
          <w:rFonts w:asciiTheme="minorHAnsi" w:eastAsia="Arial" w:hAnsiTheme="minorHAnsi" w:cstheme="minorHAnsi"/>
          <w:w w:val="102"/>
          <w:sz w:val="22"/>
          <w:szCs w:val="22"/>
        </w:rPr>
        <w:t>di</w:t>
      </w:r>
      <w:r w:rsidRPr="0015782E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sc</w:t>
      </w:r>
      <w:r w:rsidRPr="0015782E">
        <w:rPr>
          <w:rFonts w:asciiTheme="minorHAnsi" w:eastAsia="Arial" w:hAnsiTheme="minorHAnsi" w:cstheme="minorHAnsi"/>
          <w:w w:val="102"/>
          <w:sz w:val="22"/>
          <w:szCs w:val="22"/>
        </w:rPr>
        <w:t>re</w:t>
      </w:r>
      <w:r w:rsidRPr="0015782E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p</w:t>
      </w:r>
      <w:r w:rsidRPr="0015782E">
        <w:rPr>
          <w:rFonts w:asciiTheme="minorHAnsi" w:eastAsia="Arial" w:hAnsiTheme="minorHAnsi" w:cstheme="minorHAnsi"/>
          <w:w w:val="102"/>
          <w:sz w:val="22"/>
          <w:szCs w:val="22"/>
        </w:rPr>
        <w:t>an</w:t>
      </w:r>
      <w:r w:rsidRPr="0015782E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c</w:t>
      </w:r>
      <w:r w:rsidRPr="0015782E">
        <w:rPr>
          <w:rFonts w:asciiTheme="minorHAnsi" w:eastAsia="Arial" w:hAnsiTheme="minorHAnsi" w:cstheme="minorHAnsi"/>
          <w:w w:val="102"/>
          <w:sz w:val="22"/>
          <w:szCs w:val="22"/>
        </w:rPr>
        <w:t>ie</w:t>
      </w:r>
      <w:r w:rsidRPr="0015782E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s</w:t>
      </w:r>
      <w:r w:rsidRPr="0015782E">
        <w:rPr>
          <w:rFonts w:asciiTheme="minorHAnsi" w:eastAsia="Arial" w:hAnsiTheme="minorHAnsi" w:cstheme="minorHAnsi"/>
          <w:w w:val="102"/>
          <w:sz w:val="22"/>
          <w:szCs w:val="22"/>
        </w:rPr>
        <w:t>.</w:t>
      </w:r>
    </w:p>
    <w:sectPr w:rsidR="008D7970" w:rsidRPr="0015782E">
      <w:pgSz w:w="11900" w:h="16840"/>
      <w:pgMar w:top="1060" w:right="86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101366"/>
    <w:multiLevelType w:val="multilevel"/>
    <w:tmpl w:val="EC2C0C7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7970"/>
    <w:rsid w:val="0015782E"/>
    <w:rsid w:val="008D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09372"/>
  <w15:docId w15:val="{B6A1AFA8-AB19-4E71-87EE-BCD438069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15782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578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joe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805</Words>
  <Characters>4592</Characters>
  <Application>Microsoft Office Word</Application>
  <DocSecurity>0</DocSecurity>
  <Lines>38</Lines>
  <Paragraphs>10</Paragraphs>
  <ScaleCrop>false</ScaleCrop>
  <Company/>
  <LinksUpToDate>false</LinksUpToDate>
  <CharactersWithSpaces>5387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2021-06-15T14:13:00Z</dcterms:created>
  <dcterms:modified xsi:type="dcterms:W3CDTF">2021-06-15T14:15:00Z</dcterms:modified>
</cp:coreProperties>
</file>